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8A5D0" w14:textId="77777777" w:rsidR="000729FE" w:rsidRPr="000729FE" w:rsidRDefault="000729FE" w:rsidP="000729FE">
      <w:pPr>
        <w:ind w:left="12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August Atherton</w:t>
      </w:r>
    </w:p>
    <w:p w14:paraId="5365B169" w14:textId="5034CF59" w:rsidR="000729FE" w:rsidRPr="000729FE" w:rsidRDefault="000729FE" w:rsidP="000729FE">
      <w:pPr>
        <w:ind w:left="120"/>
        <w:rPr>
          <w:rFonts w:asciiTheme="minorHAnsi" w:eastAsia="Lucida Console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123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East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Main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 xml:space="preserve">Street    </w:t>
      </w:r>
      <w:r w:rsidRPr="000729FE">
        <w:rPr>
          <w:rFonts w:asciiTheme="minorHAnsi" w:hAnsiTheme="minorHAnsi" w:cstheme="minorHAnsi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ytown,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729FE">
        <w:rPr>
          <w:rFonts w:asciiTheme="minorHAnsi" w:hAnsiTheme="minorHAnsi" w:cstheme="minorHAnsi"/>
          <w:sz w:val="22"/>
          <w:szCs w:val="22"/>
        </w:rPr>
        <w:t>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0729FE">
        <w:rPr>
          <w:rFonts w:asciiTheme="minorHAnsi" w:hAnsiTheme="minorHAnsi" w:cstheme="minorHAnsi"/>
          <w:sz w:val="22"/>
          <w:szCs w:val="22"/>
        </w:rPr>
        <w:t xml:space="preserve">0000  </w:t>
      </w:r>
      <w:r w:rsidRPr="000729F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</w:p>
    <w:p w14:paraId="637DD04E" w14:textId="4222FD8C" w:rsidR="00471344" w:rsidRPr="000729FE" w:rsidRDefault="000729FE" w:rsidP="000729FE">
      <w:pPr>
        <w:ind w:left="12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(123)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0729FE">
        <w:rPr>
          <w:rFonts w:asciiTheme="minorHAnsi" w:hAnsiTheme="minorHAnsi" w:cstheme="minorHAnsi"/>
          <w:sz w:val="22"/>
          <w:szCs w:val="22"/>
        </w:rPr>
        <w:t xml:space="preserve">56-7890  </w:t>
      </w:r>
      <w:r w:rsidRPr="000729FE">
        <w:rPr>
          <w:rFonts w:asciiTheme="minorHAnsi" w:eastAsia="Lucida Console" w:hAnsiTheme="minorHAnsi" w:cstheme="minorHAnsi"/>
          <w:sz w:val="22"/>
          <w:szCs w:val="22"/>
        </w:rPr>
        <w:t>august@gmail.com</w:t>
      </w:r>
    </w:p>
    <w:p w14:paraId="4A10E827" w14:textId="77777777" w:rsidR="00471344" w:rsidRPr="000729FE" w:rsidRDefault="00471344" w:rsidP="000729FE">
      <w:pPr>
        <w:rPr>
          <w:rFonts w:asciiTheme="minorHAnsi" w:hAnsiTheme="minorHAnsi" w:cstheme="minorHAnsi"/>
          <w:sz w:val="22"/>
          <w:szCs w:val="22"/>
        </w:rPr>
      </w:pPr>
    </w:p>
    <w:p w14:paraId="74BD4EC5" w14:textId="150366EC" w:rsidR="00471344" w:rsidRPr="000729FE" w:rsidRDefault="000729FE" w:rsidP="000729FE">
      <w:pPr>
        <w:spacing w:before="35"/>
        <w:ind w:left="3364" w:right="3364"/>
        <w:jc w:val="center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b/>
          <w:sz w:val="22"/>
          <w:szCs w:val="22"/>
        </w:rPr>
        <w:t>QUALIFIC</w:t>
      </w:r>
      <w:r w:rsidRPr="000729FE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0729FE">
        <w:rPr>
          <w:rFonts w:asciiTheme="minorHAnsi" w:hAnsiTheme="minorHAnsi" w:cstheme="minorHAnsi"/>
          <w:b/>
          <w:sz w:val="22"/>
          <w:szCs w:val="22"/>
        </w:rPr>
        <w:t>IONS</w:t>
      </w:r>
      <w:r w:rsidRPr="000729FE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b/>
          <w:w w:val="99"/>
          <w:sz w:val="22"/>
          <w:szCs w:val="22"/>
        </w:rPr>
        <w:t>O</w:t>
      </w:r>
      <w:r w:rsidRPr="000729F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V</w:t>
      </w:r>
      <w:r w:rsidRPr="000729FE">
        <w:rPr>
          <w:rFonts w:asciiTheme="minorHAnsi" w:hAnsiTheme="minorHAnsi" w:cstheme="minorHAnsi"/>
          <w:b/>
          <w:w w:val="99"/>
          <w:sz w:val="22"/>
          <w:szCs w:val="22"/>
        </w:rPr>
        <w:t>E</w:t>
      </w:r>
      <w:r w:rsidRPr="000729F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RV</w:t>
      </w:r>
      <w:r w:rsidRPr="000729FE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I</w:t>
      </w:r>
      <w:r w:rsidRPr="000729FE">
        <w:rPr>
          <w:rFonts w:asciiTheme="minorHAnsi" w:hAnsiTheme="minorHAnsi" w:cstheme="minorHAnsi"/>
          <w:b/>
          <w:w w:val="99"/>
          <w:sz w:val="22"/>
          <w:szCs w:val="22"/>
        </w:rPr>
        <w:t>EW</w:t>
      </w:r>
    </w:p>
    <w:p w14:paraId="1D83DE05" w14:textId="77777777" w:rsidR="00471344" w:rsidRPr="000729FE" w:rsidRDefault="000729FE" w:rsidP="000729FE">
      <w:pPr>
        <w:ind w:left="120" w:right="186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Entrepreneur</w:t>
      </w:r>
      <w:r w:rsidRPr="000729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all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Busi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0729FE">
        <w:rPr>
          <w:rFonts w:asciiTheme="minorHAnsi" w:hAnsiTheme="minorHAnsi" w:cstheme="minorHAnsi"/>
          <w:sz w:val="22"/>
          <w:szCs w:val="22"/>
        </w:rPr>
        <w:t>ss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Mana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729FE">
        <w:rPr>
          <w:rFonts w:asciiTheme="minorHAnsi" w:hAnsiTheme="minorHAnsi" w:cstheme="minorHAnsi"/>
          <w:sz w:val="22"/>
          <w:szCs w:val="22"/>
        </w:rPr>
        <w:t>er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with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20-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sz w:val="22"/>
          <w:szCs w:val="22"/>
        </w:rPr>
        <w:t>ear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729FE">
        <w:rPr>
          <w:rFonts w:asciiTheme="minorHAnsi" w:hAnsiTheme="minorHAnsi" w:cstheme="minorHAnsi"/>
          <w:sz w:val="22"/>
          <w:szCs w:val="22"/>
        </w:rPr>
        <w:t>ccessful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track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reco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9FE">
        <w:rPr>
          <w:rFonts w:asciiTheme="minorHAnsi" w:hAnsiTheme="minorHAnsi" w:cstheme="minorHAnsi"/>
          <w:sz w:val="22"/>
          <w:szCs w:val="22"/>
        </w:rPr>
        <w:t>d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 the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areas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of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in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sz w:val="22"/>
          <w:szCs w:val="22"/>
        </w:rPr>
        <w:t xml:space="preserve">strative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nag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nt,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creative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9FE">
        <w:rPr>
          <w:rFonts w:asciiTheme="minorHAnsi" w:hAnsiTheme="minorHAnsi" w:cstheme="minorHAnsi"/>
          <w:sz w:val="22"/>
          <w:szCs w:val="22"/>
        </w:rPr>
        <w:t>es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te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729FE">
        <w:rPr>
          <w:rFonts w:asciiTheme="minorHAnsi" w:hAnsiTheme="minorHAnsi" w:cstheme="minorHAnsi"/>
          <w:sz w:val="22"/>
          <w:szCs w:val="22"/>
        </w:rPr>
        <w:t>hniqu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s,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cust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er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relatio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s,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innovative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729FE">
        <w:rPr>
          <w:rFonts w:asciiTheme="minorHAnsi" w:hAnsiTheme="minorHAnsi" w:cstheme="minorHAnsi"/>
          <w:sz w:val="22"/>
          <w:szCs w:val="22"/>
        </w:rPr>
        <w:t>eting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  position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th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t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will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utilize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 xml:space="preserve">y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729FE">
        <w:rPr>
          <w:rFonts w:asciiTheme="minorHAnsi" w:hAnsiTheme="minorHAnsi" w:cstheme="minorHAnsi"/>
          <w:sz w:val="22"/>
          <w:szCs w:val="22"/>
        </w:rPr>
        <w:t>eting,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co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py</w:t>
      </w:r>
      <w:r w:rsidRPr="000729FE">
        <w:rPr>
          <w:rFonts w:asciiTheme="minorHAnsi" w:hAnsiTheme="minorHAnsi" w:cstheme="minorHAnsi"/>
          <w:sz w:val="22"/>
          <w:szCs w:val="22"/>
        </w:rPr>
        <w:t>writing,</w:t>
      </w:r>
      <w:r w:rsidRPr="000729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production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ge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ent</w:t>
      </w:r>
      <w:r w:rsidRPr="000729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skil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experience.</w:t>
      </w:r>
    </w:p>
    <w:p w14:paraId="18DAD425" w14:textId="77777777" w:rsidR="00471344" w:rsidRPr="000729FE" w:rsidRDefault="00471344" w:rsidP="000729F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3AC8ACD" w14:textId="3E901A31" w:rsidR="00471344" w:rsidRPr="000729FE" w:rsidRDefault="000729FE" w:rsidP="000729FE">
      <w:pPr>
        <w:ind w:left="3381" w:right="3381"/>
        <w:jc w:val="center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b/>
          <w:sz w:val="22"/>
          <w:szCs w:val="22"/>
        </w:rPr>
        <w:t>PROFESS</w:t>
      </w:r>
      <w:r w:rsidRPr="000729F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0729FE">
        <w:rPr>
          <w:rFonts w:asciiTheme="minorHAnsi" w:hAnsiTheme="minorHAnsi" w:cstheme="minorHAnsi"/>
          <w:b/>
          <w:sz w:val="22"/>
          <w:szCs w:val="22"/>
        </w:rPr>
        <w:t>ONAL</w:t>
      </w:r>
      <w:r w:rsidRPr="000729FE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b/>
          <w:w w:val="99"/>
          <w:sz w:val="22"/>
          <w:szCs w:val="22"/>
        </w:rPr>
        <w:t>E</w:t>
      </w:r>
      <w:r w:rsidRPr="000729FE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X</w:t>
      </w:r>
      <w:r w:rsidRPr="000729FE">
        <w:rPr>
          <w:rFonts w:asciiTheme="minorHAnsi" w:hAnsiTheme="minorHAnsi" w:cstheme="minorHAnsi"/>
          <w:b/>
          <w:w w:val="99"/>
          <w:sz w:val="22"/>
          <w:szCs w:val="22"/>
        </w:rPr>
        <w:t>PER</w:t>
      </w:r>
      <w:r w:rsidRPr="000729FE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I</w:t>
      </w:r>
      <w:r w:rsidRPr="000729FE">
        <w:rPr>
          <w:rFonts w:asciiTheme="minorHAnsi" w:hAnsiTheme="minorHAnsi" w:cstheme="minorHAnsi"/>
          <w:b/>
          <w:w w:val="99"/>
          <w:sz w:val="22"/>
          <w:szCs w:val="22"/>
        </w:rPr>
        <w:t>ENCE</w:t>
      </w:r>
    </w:p>
    <w:p w14:paraId="6D55C4F1" w14:textId="77777777" w:rsidR="00471344" w:rsidRPr="000729FE" w:rsidRDefault="000729FE" w:rsidP="000729FE">
      <w:pPr>
        <w:ind w:left="120" w:right="773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NA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OF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PANY,</w:t>
      </w:r>
      <w:r w:rsidRPr="000729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729FE">
        <w:rPr>
          <w:rFonts w:asciiTheme="minorHAnsi" w:hAnsiTheme="minorHAnsi" w:cstheme="minorHAnsi"/>
          <w:sz w:val="22"/>
          <w:szCs w:val="22"/>
        </w:rPr>
        <w:t>ity,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ST</w:t>
      </w:r>
      <w:r w:rsidRPr="000729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0729F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01/97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to 09/03 (</w:t>
      </w:r>
      <w:r w:rsidRPr="000729FE">
        <w:rPr>
          <w:rFonts w:asciiTheme="minorHAnsi" w:hAnsiTheme="minorHAnsi" w:cstheme="minorHAnsi"/>
          <w:i/>
          <w:sz w:val="22"/>
          <w:szCs w:val="22"/>
        </w:rPr>
        <w:t>Founder</w:t>
      </w:r>
      <w:r w:rsidRPr="000729F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of this</w:t>
      </w:r>
      <w:r w:rsidRPr="000729F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729FE">
        <w:rPr>
          <w:rFonts w:asciiTheme="minorHAnsi" w:hAnsiTheme="minorHAnsi" w:cstheme="minorHAnsi"/>
          <w:i/>
          <w:sz w:val="22"/>
          <w:szCs w:val="22"/>
        </w:rPr>
        <w:t>mall</w:t>
      </w:r>
      <w:r w:rsidRPr="000729F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firm</w:t>
      </w:r>
      <w:r w:rsidRPr="000729F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of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0729FE">
        <w:rPr>
          <w:rFonts w:asciiTheme="minorHAnsi" w:hAnsiTheme="minorHAnsi" w:cstheme="minorHAnsi"/>
          <w:i/>
          <w:sz w:val="22"/>
          <w:szCs w:val="22"/>
        </w:rPr>
        <w:t>ering</w:t>
      </w:r>
      <w:r w:rsidRPr="000729F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websi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729FE">
        <w:rPr>
          <w:rFonts w:asciiTheme="minorHAnsi" w:hAnsiTheme="minorHAnsi" w:cstheme="minorHAnsi"/>
          <w:i/>
          <w:sz w:val="22"/>
          <w:szCs w:val="22"/>
        </w:rPr>
        <w:t>e</w:t>
      </w:r>
      <w:r w:rsidRPr="000729F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develop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0729FE">
        <w:rPr>
          <w:rFonts w:asciiTheme="minorHAnsi" w:hAnsiTheme="minorHAnsi" w:cstheme="minorHAnsi"/>
          <w:i/>
          <w:sz w:val="22"/>
          <w:szCs w:val="22"/>
        </w:rPr>
        <w:t>ent</w:t>
      </w:r>
      <w:r w:rsidRPr="000729FE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and</w:t>
      </w:r>
      <w:r w:rsidRPr="000729F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e-marketi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i/>
          <w:sz w:val="22"/>
          <w:szCs w:val="22"/>
        </w:rPr>
        <w:t>g</w:t>
      </w:r>
      <w:r w:rsidRPr="000729FE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s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i/>
          <w:sz w:val="22"/>
          <w:szCs w:val="22"/>
        </w:rPr>
        <w:t>rvic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i/>
          <w:sz w:val="22"/>
          <w:szCs w:val="22"/>
        </w:rPr>
        <w:t>s</w:t>
      </w:r>
      <w:r w:rsidRPr="000729F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to small</w:t>
      </w:r>
      <w:r w:rsidRPr="000729F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busin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es</w:t>
      </w:r>
      <w:r w:rsidRPr="000729FE">
        <w:rPr>
          <w:rFonts w:asciiTheme="minorHAnsi" w:hAnsiTheme="minorHAnsi" w:cstheme="minorHAnsi"/>
          <w:i/>
          <w:sz w:val="22"/>
          <w:szCs w:val="22"/>
        </w:rPr>
        <w:t>se</w:t>
      </w:r>
      <w:r w:rsidRPr="000729FE">
        <w:rPr>
          <w:rFonts w:asciiTheme="minorHAnsi" w:hAnsiTheme="minorHAnsi" w:cstheme="minorHAnsi"/>
          <w:i/>
          <w:spacing w:val="-4"/>
          <w:sz w:val="22"/>
          <w:szCs w:val="22"/>
        </w:rPr>
        <w:t>s</w:t>
      </w:r>
      <w:r w:rsidRPr="000729FE">
        <w:rPr>
          <w:rFonts w:asciiTheme="minorHAnsi" w:hAnsiTheme="minorHAnsi" w:cstheme="minorHAnsi"/>
          <w:sz w:val="22"/>
          <w:szCs w:val="22"/>
        </w:rPr>
        <w:t>)</w:t>
      </w:r>
    </w:p>
    <w:p w14:paraId="0E715607" w14:textId="77777777" w:rsidR="00471344" w:rsidRPr="000729FE" w:rsidRDefault="00471344" w:rsidP="000729F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CFE036A" w14:textId="77777777" w:rsidR="00471344" w:rsidRPr="000729FE" w:rsidRDefault="000729FE" w:rsidP="000729FE">
      <w:pPr>
        <w:ind w:left="12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b/>
          <w:sz w:val="22"/>
          <w:szCs w:val="22"/>
          <w:u w:val="single" w:color="000000"/>
        </w:rPr>
        <w:t>Manag</w:t>
      </w:r>
      <w:r w:rsidRPr="000729FE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0729FE">
        <w:rPr>
          <w:rFonts w:asciiTheme="minorHAnsi" w:hAnsiTheme="minorHAnsi" w:cstheme="minorHAnsi"/>
          <w:b/>
          <w:sz w:val="22"/>
          <w:szCs w:val="22"/>
          <w:u w:val="single" w:color="000000"/>
        </w:rPr>
        <w:t>r</w:t>
      </w:r>
    </w:p>
    <w:p w14:paraId="27D5CE2E" w14:textId="77777777" w:rsidR="00471344" w:rsidRPr="000729FE" w:rsidRDefault="000729FE" w:rsidP="000729FE">
      <w:pPr>
        <w:ind w:left="120" w:right="85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Perfo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ed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ge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0729FE">
        <w:rPr>
          <w:rFonts w:asciiTheme="minorHAnsi" w:hAnsiTheme="minorHAnsi" w:cstheme="minorHAnsi"/>
          <w:sz w:val="22"/>
          <w:szCs w:val="22"/>
        </w:rPr>
        <w:t>ral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g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ent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duties;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procur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d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new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cust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0729FE">
        <w:rPr>
          <w:rFonts w:asciiTheme="minorHAnsi" w:hAnsiTheme="minorHAnsi" w:cstheme="minorHAnsi"/>
          <w:sz w:val="22"/>
          <w:szCs w:val="22"/>
        </w:rPr>
        <w:t>aintai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0729FE">
        <w:rPr>
          <w:rFonts w:asciiTheme="minorHAnsi" w:hAnsiTheme="minorHAnsi" w:cstheme="minorHAnsi"/>
          <w:sz w:val="22"/>
          <w:szCs w:val="22"/>
        </w:rPr>
        <w:t>d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cust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er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rela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9FE">
        <w:rPr>
          <w:rFonts w:asciiTheme="minorHAnsi" w:hAnsiTheme="minorHAnsi" w:cstheme="minorHAnsi"/>
          <w:sz w:val="22"/>
          <w:szCs w:val="22"/>
        </w:rPr>
        <w:t>ions;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wrote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desig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ed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all print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electronic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marketing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9FE">
        <w:rPr>
          <w:rFonts w:asciiTheme="minorHAnsi" w:hAnsiTheme="minorHAnsi" w:cstheme="minorHAnsi"/>
          <w:sz w:val="22"/>
          <w:szCs w:val="22"/>
        </w:rPr>
        <w:t>erials;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crea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9FE">
        <w:rPr>
          <w:rFonts w:asciiTheme="minorHAnsi" w:hAnsiTheme="minorHAnsi" w:cstheme="minorHAnsi"/>
          <w:sz w:val="22"/>
          <w:szCs w:val="22"/>
        </w:rPr>
        <w:t>ed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maintai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ed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z w:val="22"/>
          <w:szCs w:val="22"/>
        </w:rPr>
        <w:t>mpany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w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bsite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hyperlink r:id="rId5">
        <w:r w:rsidRPr="000729FE">
          <w:rPr>
            <w:rFonts w:asciiTheme="minorHAnsi" w:hAnsiTheme="minorHAnsi" w:cstheme="minorHAnsi"/>
            <w:sz w:val="22"/>
            <w:szCs w:val="22"/>
          </w:rPr>
          <w:t>(www.n</w:t>
        </w:r>
        <w:r w:rsidRPr="000729FE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0729FE">
          <w:rPr>
            <w:rFonts w:asciiTheme="minorHAnsi" w:hAnsiTheme="minorHAnsi" w:cstheme="minorHAnsi"/>
            <w:spacing w:val="-1"/>
            <w:sz w:val="22"/>
            <w:szCs w:val="22"/>
          </w:rPr>
          <w:t>m</w:t>
        </w:r>
        <w:r w:rsidRPr="000729FE">
          <w:rPr>
            <w:rFonts w:asciiTheme="minorHAnsi" w:hAnsiTheme="minorHAnsi" w:cstheme="minorHAnsi"/>
            <w:spacing w:val="1"/>
            <w:sz w:val="22"/>
            <w:szCs w:val="22"/>
          </w:rPr>
          <w:t>e</w:t>
        </w:r>
        <w:r w:rsidRPr="000729FE">
          <w:rPr>
            <w:rFonts w:asciiTheme="minorHAnsi" w:hAnsiTheme="minorHAnsi" w:cstheme="minorHAnsi"/>
            <w:sz w:val="22"/>
            <w:szCs w:val="22"/>
          </w:rPr>
          <w:t>ofwe</w:t>
        </w:r>
        <w:r w:rsidRPr="000729FE">
          <w:rPr>
            <w:rFonts w:asciiTheme="minorHAnsi" w:hAnsiTheme="minorHAnsi" w:cstheme="minorHAnsi"/>
            <w:spacing w:val="1"/>
            <w:sz w:val="22"/>
            <w:szCs w:val="22"/>
          </w:rPr>
          <w:t>b</w:t>
        </w:r>
        <w:r w:rsidRPr="000729FE">
          <w:rPr>
            <w:rFonts w:asciiTheme="minorHAnsi" w:hAnsiTheme="minorHAnsi" w:cstheme="minorHAnsi"/>
            <w:sz w:val="22"/>
            <w:szCs w:val="22"/>
          </w:rPr>
          <w:t>site.c</w:t>
        </w:r>
        <w:r w:rsidRPr="000729FE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0729FE">
          <w:rPr>
            <w:rFonts w:asciiTheme="minorHAnsi" w:hAnsiTheme="minorHAnsi" w:cstheme="minorHAnsi"/>
            <w:spacing w:val="-1"/>
            <w:sz w:val="22"/>
            <w:szCs w:val="22"/>
          </w:rPr>
          <w:t>m</w:t>
        </w:r>
      </w:hyperlink>
      <w:r w:rsidRPr="000729FE">
        <w:rPr>
          <w:rFonts w:asciiTheme="minorHAnsi" w:hAnsiTheme="minorHAnsi" w:cstheme="minorHAnsi"/>
          <w:sz w:val="22"/>
          <w:szCs w:val="22"/>
        </w:rPr>
        <w:t>).</w:t>
      </w:r>
    </w:p>
    <w:p w14:paraId="505377ED" w14:textId="77777777" w:rsidR="00471344" w:rsidRPr="000729FE" w:rsidRDefault="00471344" w:rsidP="000729F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D2CA84C" w14:textId="77777777" w:rsidR="00471344" w:rsidRPr="000729FE" w:rsidRDefault="000729FE" w:rsidP="000729FE">
      <w:pPr>
        <w:ind w:left="12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 xml:space="preserve">    </w:t>
      </w:r>
      <w:r w:rsidRPr="000729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Increased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rev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0729FE">
        <w:rPr>
          <w:rFonts w:asciiTheme="minorHAnsi" w:hAnsiTheme="minorHAnsi" w:cstheme="minorHAnsi"/>
          <w:sz w:val="22"/>
          <w:szCs w:val="22"/>
        </w:rPr>
        <w:t>ues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30%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 xml:space="preserve">in six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on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9FE">
        <w:rPr>
          <w:rFonts w:asciiTheme="minorHAnsi" w:hAnsiTheme="minorHAnsi" w:cstheme="minorHAnsi"/>
          <w:sz w:val="22"/>
          <w:szCs w:val="22"/>
        </w:rPr>
        <w:t>hs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by locating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effectively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serving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niche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0729FE">
        <w:rPr>
          <w:rFonts w:asciiTheme="minorHAnsi" w:hAnsiTheme="minorHAnsi" w:cstheme="minorHAnsi"/>
          <w:sz w:val="22"/>
          <w:szCs w:val="22"/>
        </w:rPr>
        <w:t>arket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of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un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729FE">
        <w:rPr>
          <w:rFonts w:asciiTheme="minorHAnsi" w:hAnsiTheme="minorHAnsi" w:cstheme="minorHAnsi"/>
          <w:sz w:val="22"/>
          <w:szCs w:val="22"/>
        </w:rPr>
        <w:t>sual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ll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busi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esses</w:t>
      </w:r>
    </w:p>
    <w:p w14:paraId="25414659" w14:textId="77777777" w:rsidR="00471344" w:rsidRPr="000729FE" w:rsidRDefault="000729FE" w:rsidP="000729FE">
      <w:pPr>
        <w:ind w:left="12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 xml:space="preserve">    </w:t>
      </w:r>
      <w:r w:rsidRPr="000729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Develo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729FE">
        <w:rPr>
          <w:rFonts w:asciiTheme="minorHAnsi" w:hAnsiTheme="minorHAnsi" w:cstheme="minorHAnsi"/>
          <w:sz w:val="22"/>
          <w:szCs w:val="22"/>
        </w:rPr>
        <w:t>ed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naged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effect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sz w:val="22"/>
          <w:szCs w:val="22"/>
        </w:rPr>
        <w:t>ve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Internet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9FE">
        <w:rPr>
          <w:rFonts w:asciiTheme="minorHAnsi" w:hAnsiTheme="minorHAnsi" w:cstheme="minorHAnsi"/>
          <w:sz w:val="22"/>
          <w:szCs w:val="22"/>
        </w:rPr>
        <w:t>keting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pa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0729FE">
        <w:rPr>
          <w:rFonts w:asciiTheme="minorHAnsi" w:hAnsiTheme="minorHAnsi" w:cstheme="minorHAnsi"/>
          <w:sz w:val="22"/>
          <w:szCs w:val="22"/>
        </w:rPr>
        <w:t>ns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for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clients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0729FE">
        <w:rPr>
          <w:rFonts w:asciiTheme="minorHAnsi" w:hAnsiTheme="minorHAnsi" w:cstheme="minorHAnsi"/>
          <w:sz w:val="22"/>
          <w:szCs w:val="22"/>
        </w:rPr>
        <w:t>at tripled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revenues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 one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sz w:val="22"/>
          <w:szCs w:val="22"/>
        </w:rPr>
        <w:t>ear</w:t>
      </w:r>
    </w:p>
    <w:p w14:paraId="54349CE5" w14:textId="77777777" w:rsidR="00471344" w:rsidRPr="000729FE" w:rsidRDefault="000729FE" w:rsidP="000729FE">
      <w:pPr>
        <w:ind w:left="12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 xml:space="preserve">    </w:t>
      </w:r>
      <w:r w:rsidRPr="000729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Created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veloped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ad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729FE">
        <w:rPr>
          <w:rFonts w:asciiTheme="minorHAnsi" w:hAnsiTheme="minorHAnsi" w:cstheme="minorHAnsi"/>
          <w:sz w:val="22"/>
          <w:szCs w:val="22"/>
        </w:rPr>
        <w:t>ertising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729FE">
        <w:rPr>
          <w:rFonts w:asciiTheme="minorHAnsi" w:hAnsiTheme="minorHAnsi" w:cstheme="minorHAnsi"/>
          <w:sz w:val="22"/>
          <w:szCs w:val="22"/>
        </w:rPr>
        <w:t>aig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for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clients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that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utilized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fl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sz w:val="22"/>
          <w:szCs w:val="22"/>
        </w:rPr>
        <w:t>ers,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brochures,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ne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729FE">
        <w:rPr>
          <w:rFonts w:asciiTheme="minorHAnsi" w:hAnsiTheme="minorHAnsi" w:cstheme="minorHAnsi"/>
          <w:sz w:val="22"/>
          <w:szCs w:val="22"/>
        </w:rPr>
        <w:t>letters,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z w:val="22"/>
          <w:szCs w:val="22"/>
        </w:rPr>
        <w:t>upons</w:t>
      </w:r>
    </w:p>
    <w:p w14:paraId="0173F1DC" w14:textId="77777777" w:rsidR="00471344" w:rsidRPr="000729FE" w:rsidRDefault="000729FE" w:rsidP="000729FE">
      <w:pPr>
        <w:ind w:left="12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 xml:space="preserve">    </w:t>
      </w:r>
      <w:r w:rsidRPr="000729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Created</w:t>
      </w:r>
      <w:r w:rsidRPr="000729F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we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729FE">
        <w:rPr>
          <w:rFonts w:asciiTheme="minorHAnsi" w:hAnsiTheme="minorHAnsi" w:cstheme="minorHAnsi"/>
          <w:sz w:val="22"/>
          <w:szCs w:val="22"/>
        </w:rPr>
        <w:t>i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9FE">
        <w:rPr>
          <w:rFonts w:asciiTheme="minorHAnsi" w:hAnsiTheme="minorHAnsi" w:cstheme="minorHAnsi"/>
          <w:sz w:val="22"/>
          <w:szCs w:val="22"/>
        </w:rPr>
        <w:t>e,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advertising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wrote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ail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copy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0729FE">
        <w:rPr>
          <w:rFonts w:asciiTheme="minorHAnsi" w:hAnsiTheme="minorHAnsi" w:cstheme="minorHAnsi"/>
          <w:sz w:val="22"/>
          <w:szCs w:val="22"/>
        </w:rPr>
        <w:t>at achieved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 "Top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5"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Internet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ranking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for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0729FE">
        <w:rPr>
          <w:rFonts w:asciiTheme="minorHAnsi" w:hAnsiTheme="minorHAnsi" w:cstheme="minorHAnsi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729FE">
        <w:rPr>
          <w:rFonts w:asciiTheme="minorHAnsi" w:hAnsiTheme="minorHAnsi" w:cstheme="minorHAnsi"/>
          <w:sz w:val="22"/>
          <w:szCs w:val="22"/>
        </w:rPr>
        <w:t>or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client</w:t>
      </w:r>
    </w:p>
    <w:p w14:paraId="58123147" w14:textId="77777777" w:rsidR="00471344" w:rsidRPr="000729FE" w:rsidRDefault="000729FE" w:rsidP="000729FE">
      <w:pPr>
        <w:tabs>
          <w:tab w:val="left" w:pos="480"/>
        </w:tabs>
        <w:spacing w:before="4"/>
        <w:ind w:left="480" w:right="689" w:hanging="36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ab/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729FE">
        <w:rPr>
          <w:rFonts w:asciiTheme="minorHAnsi" w:hAnsiTheme="minorHAnsi" w:cstheme="minorHAnsi"/>
          <w:sz w:val="22"/>
          <w:szCs w:val="22"/>
        </w:rPr>
        <w:t>rote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designed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info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ative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brochure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for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 high-tech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corporation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arketing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its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soft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729FE">
        <w:rPr>
          <w:rFonts w:asciiTheme="minorHAnsi" w:hAnsiTheme="minorHAnsi" w:cstheme="minorHAnsi"/>
          <w:sz w:val="22"/>
          <w:szCs w:val="22"/>
        </w:rPr>
        <w:t>are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consult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sz w:val="22"/>
          <w:szCs w:val="22"/>
        </w:rPr>
        <w:t>ng servic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</w:p>
    <w:p w14:paraId="15BEE2D0" w14:textId="77777777" w:rsidR="00471344" w:rsidRPr="000729FE" w:rsidRDefault="00471344" w:rsidP="000729F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7100E8B" w14:textId="77777777" w:rsidR="00471344" w:rsidRPr="000729FE" w:rsidRDefault="000729FE" w:rsidP="000729FE">
      <w:pPr>
        <w:ind w:left="12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NA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OF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PANY,</w:t>
      </w:r>
      <w:r w:rsidRPr="000729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City,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ST</w:t>
      </w:r>
      <w:r w:rsidRPr="000729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0729F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06/02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to Pre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729FE">
        <w:rPr>
          <w:rFonts w:asciiTheme="minorHAnsi" w:hAnsiTheme="minorHAnsi" w:cstheme="minorHAnsi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t</w:t>
      </w:r>
    </w:p>
    <w:p w14:paraId="1E0AC131" w14:textId="77777777" w:rsidR="00471344" w:rsidRPr="000729FE" w:rsidRDefault="000729FE" w:rsidP="000729FE">
      <w:pPr>
        <w:ind w:left="12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(</w:t>
      </w:r>
      <w:r w:rsidRPr="000729FE">
        <w:rPr>
          <w:rFonts w:asciiTheme="minorHAnsi" w:hAnsiTheme="minorHAnsi" w:cstheme="minorHAnsi"/>
          <w:i/>
          <w:sz w:val="22"/>
          <w:szCs w:val="22"/>
        </w:rPr>
        <w:t>Manufacturer</w:t>
      </w:r>
      <w:r w:rsidRPr="000729FE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of thermof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i/>
          <w:sz w:val="22"/>
          <w:szCs w:val="22"/>
        </w:rPr>
        <w:t>r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me</w:t>
      </w:r>
      <w:r w:rsidRPr="000729FE">
        <w:rPr>
          <w:rFonts w:asciiTheme="minorHAnsi" w:hAnsiTheme="minorHAnsi" w:cstheme="minorHAnsi"/>
          <w:i/>
          <w:sz w:val="22"/>
          <w:szCs w:val="22"/>
        </w:rPr>
        <w:t>d</w:t>
      </w:r>
      <w:r w:rsidRPr="000729FE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plasti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0729FE">
        <w:rPr>
          <w:rFonts w:asciiTheme="minorHAnsi" w:hAnsiTheme="minorHAnsi" w:cstheme="minorHAnsi"/>
          <w:i/>
          <w:sz w:val="22"/>
          <w:szCs w:val="22"/>
        </w:rPr>
        <w:t>s</w:t>
      </w:r>
      <w:r w:rsidRPr="000729F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offer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i/>
          <w:sz w:val="22"/>
          <w:szCs w:val="22"/>
        </w:rPr>
        <w:t>ng</w:t>
      </w:r>
      <w:r w:rsidRPr="000729F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product</w:t>
      </w:r>
      <w:r w:rsidRPr="000729F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p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ac</w:t>
      </w:r>
      <w:r w:rsidRPr="000729FE">
        <w:rPr>
          <w:rFonts w:asciiTheme="minorHAnsi" w:hAnsiTheme="minorHAnsi" w:cstheme="minorHAnsi"/>
          <w:i/>
          <w:sz w:val="22"/>
          <w:szCs w:val="22"/>
        </w:rPr>
        <w:t>kaging</w:t>
      </w:r>
      <w:r w:rsidRPr="000729FE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d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i/>
          <w:sz w:val="22"/>
          <w:szCs w:val="22"/>
        </w:rPr>
        <w:t>sign,</w:t>
      </w:r>
      <w:r w:rsidRPr="000729F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protot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i/>
          <w:sz w:val="22"/>
          <w:szCs w:val="22"/>
        </w:rPr>
        <w:t>ping,</w:t>
      </w:r>
      <w:r w:rsidRPr="000729FE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tooling</w:t>
      </w:r>
      <w:r w:rsidRPr="000729F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and</w:t>
      </w:r>
      <w:r w:rsidRPr="000729F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prod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uc</w:t>
      </w:r>
      <w:r w:rsidRPr="000729FE">
        <w:rPr>
          <w:rFonts w:asciiTheme="minorHAnsi" w:hAnsiTheme="minorHAnsi" w:cstheme="minorHAnsi"/>
          <w:i/>
          <w:sz w:val="22"/>
          <w:szCs w:val="22"/>
        </w:rPr>
        <w:t>tion</w:t>
      </w:r>
      <w:r w:rsidRPr="000729FE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servic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0729FE">
        <w:rPr>
          <w:rFonts w:asciiTheme="minorHAnsi" w:hAnsiTheme="minorHAnsi" w:cstheme="minorHAnsi"/>
          <w:sz w:val="22"/>
          <w:szCs w:val="22"/>
        </w:rPr>
        <w:t>)</w:t>
      </w:r>
    </w:p>
    <w:p w14:paraId="1DA22E59" w14:textId="77777777" w:rsidR="00471344" w:rsidRPr="000729FE" w:rsidRDefault="00471344" w:rsidP="000729F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1D8D2FD" w14:textId="77777777" w:rsidR="00471344" w:rsidRPr="000729FE" w:rsidRDefault="000729FE" w:rsidP="000729FE">
      <w:pPr>
        <w:ind w:left="12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b/>
          <w:sz w:val="22"/>
          <w:szCs w:val="22"/>
          <w:u w:val="single" w:color="000000"/>
        </w:rPr>
        <w:t>Plant</w:t>
      </w:r>
      <w:r w:rsidRPr="000729FE">
        <w:rPr>
          <w:rFonts w:asciiTheme="minorHAnsi" w:hAnsiTheme="minorHAnsi" w:cstheme="minorHAnsi"/>
          <w:b/>
          <w:spacing w:val="-4"/>
          <w:sz w:val="22"/>
          <w:szCs w:val="22"/>
          <w:u w:val="single" w:color="000000"/>
        </w:rPr>
        <w:t xml:space="preserve"> </w:t>
      </w:r>
      <w:r w:rsidRPr="000729FE">
        <w:rPr>
          <w:rFonts w:asciiTheme="minorHAnsi" w:hAnsiTheme="minorHAnsi" w:cstheme="minorHAnsi"/>
          <w:b/>
          <w:sz w:val="22"/>
          <w:szCs w:val="22"/>
          <w:u w:val="single" w:color="000000"/>
        </w:rPr>
        <w:t>Manager</w:t>
      </w:r>
    </w:p>
    <w:p w14:paraId="262318C4" w14:textId="77777777" w:rsidR="00471344" w:rsidRPr="000729FE" w:rsidRDefault="000729FE" w:rsidP="000729FE">
      <w:pPr>
        <w:ind w:left="120" w:right="271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Perfo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9FE">
        <w:rPr>
          <w:rFonts w:asciiTheme="minorHAnsi" w:hAnsiTheme="minorHAnsi" w:cstheme="minorHAnsi"/>
          <w:sz w:val="22"/>
          <w:szCs w:val="22"/>
        </w:rPr>
        <w:t>m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gener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l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g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ent</w:t>
      </w:r>
      <w:r w:rsidRPr="000729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729FE">
        <w:rPr>
          <w:rFonts w:asciiTheme="minorHAnsi" w:hAnsiTheme="minorHAnsi" w:cstheme="minorHAnsi"/>
          <w:sz w:val="22"/>
          <w:szCs w:val="22"/>
        </w:rPr>
        <w:t>uties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ove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daily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operations;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su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729FE">
        <w:rPr>
          <w:rFonts w:asciiTheme="minorHAnsi" w:hAnsiTheme="minorHAnsi" w:cstheme="minorHAnsi"/>
          <w:sz w:val="22"/>
          <w:szCs w:val="22"/>
        </w:rPr>
        <w:t>ervise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w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product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deve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9FE">
        <w:rPr>
          <w:rFonts w:asciiTheme="minorHAnsi" w:hAnsiTheme="minorHAnsi" w:cstheme="minorHAnsi"/>
          <w:sz w:val="22"/>
          <w:szCs w:val="22"/>
        </w:rPr>
        <w:t>o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ent</w:t>
      </w:r>
      <w:r w:rsidRPr="000729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z w:val="22"/>
          <w:szCs w:val="22"/>
        </w:rPr>
        <w:t>duction sche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0729FE">
        <w:rPr>
          <w:rFonts w:asciiTheme="minorHAnsi" w:hAnsiTheme="minorHAnsi" w:cstheme="minorHAnsi"/>
          <w:sz w:val="22"/>
          <w:szCs w:val="22"/>
        </w:rPr>
        <w:t>uling;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ate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sal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marketing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ater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sz w:val="22"/>
          <w:szCs w:val="22"/>
        </w:rPr>
        <w:t>als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0729FE">
        <w:rPr>
          <w:rFonts w:asciiTheme="minorHAnsi" w:hAnsiTheme="minorHAnsi" w:cstheme="minorHAnsi"/>
          <w:sz w:val="22"/>
          <w:szCs w:val="22"/>
        </w:rPr>
        <w:t>ainta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sz w:val="22"/>
          <w:szCs w:val="22"/>
        </w:rPr>
        <w:t>n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website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hyperlink r:id="rId6">
        <w:r w:rsidRPr="000729FE">
          <w:rPr>
            <w:rFonts w:asciiTheme="minorHAnsi" w:hAnsiTheme="minorHAnsi" w:cstheme="minorHAnsi"/>
            <w:w w:val="99"/>
            <w:sz w:val="22"/>
            <w:szCs w:val="22"/>
          </w:rPr>
          <w:t>(w</w:t>
        </w:r>
        <w:r w:rsidRPr="000729FE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w</w:t>
        </w:r>
        <w:r w:rsidRPr="000729FE">
          <w:rPr>
            <w:rFonts w:asciiTheme="minorHAnsi" w:hAnsiTheme="minorHAnsi" w:cstheme="minorHAnsi"/>
            <w:w w:val="99"/>
            <w:sz w:val="22"/>
            <w:szCs w:val="22"/>
          </w:rPr>
          <w:t>w.n</w:t>
        </w:r>
        <w:r w:rsidRPr="000729FE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a</w:t>
        </w:r>
        <w:r w:rsidRPr="000729FE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m</w:t>
        </w:r>
        <w:r w:rsidRPr="000729FE">
          <w:rPr>
            <w:rFonts w:asciiTheme="minorHAnsi" w:hAnsiTheme="minorHAnsi" w:cstheme="minorHAnsi"/>
            <w:w w:val="99"/>
            <w:sz w:val="22"/>
            <w:szCs w:val="22"/>
          </w:rPr>
          <w:t>eofwe</w:t>
        </w:r>
        <w:r w:rsidRPr="000729FE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b</w:t>
        </w:r>
        <w:r w:rsidRPr="000729FE">
          <w:rPr>
            <w:rFonts w:asciiTheme="minorHAnsi" w:hAnsiTheme="minorHAnsi" w:cstheme="minorHAnsi"/>
            <w:w w:val="99"/>
            <w:sz w:val="22"/>
            <w:szCs w:val="22"/>
          </w:rPr>
          <w:t>s</w:t>
        </w:r>
        <w:r w:rsidRPr="000729FE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i</w:t>
        </w:r>
        <w:r w:rsidRPr="000729FE">
          <w:rPr>
            <w:rFonts w:asciiTheme="minorHAnsi" w:hAnsiTheme="minorHAnsi" w:cstheme="minorHAnsi"/>
            <w:w w:val="99"/>
            <w:sz w:val="22"/>
            <w:szCs w:val="22"/>
          </w:rPr>
          <w:t>te.c</w:t>
        </w:r>
        <w:r w:rsidRPr="000729FE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o</w:t>
        </w:r>
        <w:r w:rsidRPr="000729FE">
          <w:rPr>
            <w:rFonts w:asciiTheme="minorHAnsi" w:hAnsiTheme="minorHAnsi" w:cstheme="minorHAnsi"/>
            <w:spacing w:val="-2"/>
            <w:w w:val="99"/>
            <w:sz w:val="22"/>
            <w:szCs w:val="22"/>
          </w:rPr>
          <w:t>m</w:t>
        </w:r>
      </w:hyperlink>
      <w:r w:rsidRPr="000729FE">
        <w:rPr>
          <w:rFonts w:asciiTheme="minorHAnsi" w:hAnsiTheme="minorHAnsi" w:cstheme="minorHAnsi"/>
          <w:w w:val="99"/>
          <w:sz w:val="22"/>
          <w:szCs w:val="22"/>
        </w:rPr>
        <w:t>);</w:t>
      </w:r>
      <w:r w:rsidRPr="000729FE">
        <w:rPr>
          <w:rFonts w:asciiTheme="minorHAnsi" w:hAnsiTheme="minorHAnsi" w:cstheme="minorHAnsi"/>
          <w:spacing w:val="1"/>
          <w:w w:val="9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super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729FE">
        <w:rPr>
          <w:rFonts w:asciiTheme="minorHAnsi" w:hAnsiTheme="minorHAnsi" w:cstheme="minorHAnsi"/>
          <w:sz w:val="22"/>
          <w:szCs w:val="22"/>
        </w:rPr>
        <w:t>ise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up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 xml:space="preserve">to eight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plo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sz w:val="22"/>
          <w:szCs w:val="22"/>
        </w:rPr>
        <w:t>ees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sub-contr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ctors.</w:t>
      </w:r>
    </w:p>
    <w:p w14:paraId="2B79DD90" w14:textId="77777777" w:rsidR="00471344" w:rsidRPr="000729FE" w:rsidRDefault="00471344" w:rsidP="000729F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D35A64A" w14:textId="77777777" w:rsidR="00471344" w:rsidRPr="000729FE" w:rsidRDefault="000729FE" w:rsidP="000729FE">
      <w:pPr>
        <w:tabs>
          <w:tab w:val="left" w:pos="480"/>
        </w:tabs>
        <w:ind w:left="480" w:right="497" w:hanging="36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ab/>
      </w:r>
      <w:r w:rsidRPr="000729FE">
        <w:rPr>
          <w:rFonts w:asciiTheme="minorHAnsi" w:hAnsiTheme="minorHAnsi" w:cstheme="minorHAnsi"/>
          <w:sz w:val="22"/>
          <w:szCs w:val="22"/>
        </w:rPr>
        <w:t>Lead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the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p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y'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729FE">
        <w:rPr>
          <w:rFonts w:asciiTheme="minorHAnsi" w:hAnsiTheme="minorHAnsi" w:cstheme="minorHAnsi"/>
          <w:sz w:val="22"/>
          <w:szCs w:val="22"/>
        </w:rPr>
        <w:t>eting,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729FE">
        <w:rPr>
          <w:rFonts w:asciiTheme="minorHAnsi" w:hAnsiTheme="minorHAnsi" w:cstheme="minorHAnsi"/>
          <w:sz w:val="22"/>
          <w:szCs w:val="22"/>
        </w:rPr>
        <w:t>eting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z w:val="22"/>
          <w:szCs w:val="22"/>
        </w:rPr>
        <w:t>m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un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sz w:val="22"/>
          <w:szCs w:val="22"/>
        </w:rPr>
        <w:t>catio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729FE">
        <w:rPr>
          <w:rFonts w:asciiTheme="minorHAnsi" w:hAnsiTheme="minorHAnsi" w:cstheme="minorHAnsi"/>
          <w:sz w:val="22"/>
          <w:szCs w:val="22"/>
        </w:rPr>
        <w:t>,</w:t>
      </w:r>
      <w:r w:rsidRPr="000729F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direct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0729FE">
        <w:rPr>
          <w:rFonts w:asciiTheme="minorHAnsi" w:hAnsiTheme="minorHAnsi" w:cstheme="minorHAnsi"/>
          <w:sz w:val="22"/>
          <w:szCs w:val="22"/>
        </w:rPr>
        <w:t>ail,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adve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9FE">
        <w:rPr>
          <w:rFonts w:asciiTheme="minorHAnsi" w:hAnsiTheme="minorHAnsi" w:cstheme="minorHAnsi"/>
          <w:sz w:val="22"/>
          <w:szCs w:val="22"/>
        </w:rPr>
        <w:t>tising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z w:val="22"/>
          <w:szCs w:val="22"/>
        </w:rPr>
        <w:t>motional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progr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ms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-- Created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sal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brochures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flyers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that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increas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d</w:t>
      </w:r>
      <w:r w:rsidRPr="000729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sal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0729FE">
        <w:rPr>
          <w:rFonts w:asciiTheme="minorHAnsi" w:hAnsiTheme="minorHAnsi" w:cstheme="minorHAnsi"/>
          <w:sz w:val="22"/>
          <w:szCs w:val="22"/>
        </w:rPr>
        <w:t>oved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corporate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awaren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ss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recognition</w:t>
      </w:r>
    </w:p>
    <w:p w14:paraId="0E3961F1" w14:textId="77777777" w:rsidR="00471344" w:rsidRPr="000729FE" w:rsidRDefault="000729FE" w:rsidP="000729FE">
      <w:pPr>
        <w:tabs>
          <w:tab w:val="left" w:pos="480"/>
        </w:tabs>
        <w:spacing w:before="2"/>
        <w:ind w:left="480" w:right="191" w:hanging="36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ab/>
      </w:r>
      <w:r w:rsidRPr="000729FE">
        <w:rPr>
          <w:rFonts w:asciiTheme="minorHAnsi" w:hAnsiTheme="minorHAnsi" w:cstheme="minorHAnsi"/>
          <w:sz w:val="22"/>
          <w:szCs w:val="22"/>
        </w:rPr>
        <w:t>Have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deliver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d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cons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729FE">
        <w:rPr>
          <w:rFonts w:asciiTheme="minorHAnsi" w:hAnsiTheme="minorHAnsi" w:cstheme="minorHAnsi"/>
          <w:sz w:val="22"/>
          <w:szCs w:val="22"/>
        </w:rPr>
        <w:t>tent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ope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9FE">
        <w:rPr>
          <w:rFonts w:asciiTheme="minorHAnsi" w:hAnsiTheme="minorHAnsi" w:cstheme="minorHAnsi"/>
          <w:sz w:val="22"/>
          <w:szCs w:val="22"/>
        </w:rPr>
        <w:t>ating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cost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redu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729FE">
        <w:rPr>
          <w:rFonts w:asciiTheme="minorHAnsi" w:hAnsiTheme="minorHAnsi" w:cstheme="minorHAnsi"/>
          <w:sz w:val="22"/>
          <w:szCs w:val="22"/>
        </w:rPr>
        <w:t>tions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through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9FE">
        <w:rPr>
          <w:rFonts w:asciiTheme="minorHAnsi" w:hAnsiTheme="minorHAnsi" w:cstheme="minorHAnsi"/>
          <w:sz w:val="22"/>
          <w:szCs w:val="22"/>
        </w:rPr>
        <w:t>rategic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negotia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9FE">
        <w:rPr>
          <w:rFonts w:asciiTheme="minorHAnsi" w:hAnsiTheme="minorHAnsi" w:cstheme="minorHAnsi"/>
          <w:sz w:val="22"/>
          <w:szCs w:val="22"/>
        </w:rPr>
        <w:t>ions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with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ven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0729FE">
        <w:rPr>
          <w:rFonts w:asciiTheme="minorHAnsi" w:hAnsiTheme="minorHAnsi" w:cstheme="minorHAnsi"/>
          <w:sz w:val="22"/>
          <w:szCs w:val="22"/>
        </w:rPr>
        <w:t>rs,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insurance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9FE">
        <w:rPr>
          <w:rFonts w:asciiTheme="minorHAnsi" w:hAnsiTheme="minorHAnsi" w:cstheme="minorHAnsi"/>
          <w:sz w:val="22"/>
          <w:szCs w:val="22"/>
        </w:rPr>
        <w:t>oviders, sub-contractors,</w:t>
      </w:r>
      <w:r w:rsidRPr="000729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aterial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729FE">
        <w:rPr>
          <w:rFonts w:asciiTheme="minorHAnsi" w:hAnsiTheme="minorHAnsi" w:cstheme="minorHAnsi"/>
          <w:sz w:val="22"/>
          <w:szCs w:val="22"/>
        </w:rPr>
        <w:t>ppliers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 xml:space="preserve">to </w:t>
      </w:r>
      <w:r w:rsidRPr="000729FE">
        <w:rPr>
          <w:rFonts w:asciiTheme="minorHAnsi" w:hAnsiTheme="minorHAnsi" w:cstheme="minorHAnsi"/>
          <w:sz w:val="22"/>
          <w:szCs w:val="22"/>
        </w:rPr>
        <w:t>lower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costs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p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9FE">
        <w:rPr>
          <w:rFonts w:asciiTheme="minorHAnsi" w:hAnsiTheme="minorHAnsi" w:cstheme="minorHAnsi"/>
          <w:sz w:val="22"/>
          <w:szCs w:val="22"/>
        </w:rPr>
        <w:t>ove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net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profitability</w:t>
      </w:r>
    </w:p>
    <w:p w14:paraId="4A6F142C" w14:textId="77777777" w:rsidR="00471344" w:rsidRPr="000729FE" w:rsidRDefault="00471344" w:rsidP="000729FE">
      <w:pPr>
        <w:rPr>
          <w:rFonts w:asciiTheme="minorHAnsi" w:hAnsiTheme="minorHAnsi" w:cstheme="minorHAnsi"/>
          <w:sz w:val="22"/>
          <w:szCs w:val="22"/>
        </w:rPr>
      </w:pPr>
    </w:p>
    <w:p w14:paraId="2265A99D" w14:textId="77777777" w:rsidR="00471344" w:rsidRPr="000729FE" w:rsidRDefault="00471344" w:rsidP="000729F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128A668" w14:textId="77777777" w:rsidR="00471344" w:rsidRPr="000729FE" w:rsidRDefault="000729FE" w:rsidP="000729FE">
      <w:pPr>
        <w:ind w:left="120" w:right="64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NAME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OF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z w:val="22"/>
          <w:szCs w:val="22"/>
        </w:rPr>
        <w:t>MP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NY,</w:t>
      </w:r>
      <w:r w:rsidRPr="000729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Cit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sz w:val="22"/>
          <w:szCs w:val="22"/>
        </w:rPr>
        <w:t>,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ST</w:t>
      </w:r>
      <w:r w:rsidRPr="000729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0729F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06/89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to 06/02 (</w:t>
      </w:r>
      <w:r w:rsidRPr="000729FE">
        <w:rPr>
          <w:rFonts w:asciiTheme="minorHAnsi" w:hAnsiTheme="minorHAnsi" w:cstheme="minorHAnsi"/>
          <w:i/>
          <w:sz w:val="22"/>
          <w:szCs w:val="22"/>
        </w:rPr>
        <w:t>Product</w:t>
      </w:r>
      <w:r w:rsidRPr="000729F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deve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lo</w:t>
      </w:r>
      <w:r w:rsidRPr="000729FE">
        <w:rPr>
          <w:rFonts w:asciiTheme="minorHAnsi" w:hAnsiTheme="minorHAnsi" w:cstheme="minorHAnsi"/>
          <w:i/>
          <w:sz w:val="22"/>
          <w:szCs w:val="22"/>
        </w:rPr>
        <w:t>pment</w:t>
      </w:r>
      <w:r w:rsidRPr="000729FE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firm</w:t>
      </w:r>
      <w:r w:rsidRPr="000729F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spe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0729FE">
        <w:rPr>
          <w:rFonts w:asciiTheme="minorHAnsi" w:hAnsiTheme="minorHAnsi" w:cstheme="minorHAnsi"/>
          <w:i/>
          <w:sz w:val="22"/>
          <w:szCs w:val="22"/>
        </w:rPr>
        <w:t>ializing</w:t>
      </w:r>
      <w:r w:rsidRPr="000729FE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in pro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0729FE">
        <w:rPr>
          <w:rFonts w:asciiTheme="minorHAnsi" w:hAnsiTheme="minorHAnsi" w:cstheme="minorHAnsi"/>
          <w:i/>
          <w:sz w:val="22"/>
          <w:szCs w:val="22"/>
        </w:rPr>
        <w:t>uct</w:t>
      </w:r>
      <w:r w:rsidRPr="000729F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design,</w:t>
      </w:r>
      <w:r w:rsidRPr="000729F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fe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as</w:t>
      </w:r>
      <w:r w:rsidRPr="000729FE">
        <w:rPr>
          <w:rFonts w:asciiTheme="minorHAnsi" w:hAnsiTheme="minorHAnsi" w:cstheme="minorHAnsi"/>
          <w:i/>
          <w:sz w:val="22"/>
          <w:szCs w:val="22"/>
        </w:rPr>
        <w:t>ibility</w:t>
      </w:r>
      <w:r w:rsidRPr="000729F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studi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0729FE">
        <w:rPr>
          <w:rFonts w:asciiTheme="minorHAnsi" w:hAnsiTheme="minorHAnsi" w:cstheme="minorHAnsi"/>
          <w:i/>
          <w:sz w:val="22"/>
          <w:szCs w:val="22"/>
        </w:rPr>
        <w:t>,</w:t>
      </w:r>
      <w:r w:rsidRPr="000729F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prototyp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i/>
          <w:sz w:val="22"/>
          <w:szCs w:val="22"/>
        </w:rPr>
        <w:t>ng,</w:t>
      </w:r>
      <w:r w:rsidRPr="000729FE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and</w:t>
      </w:r>
      <w:r w:rsidRPr="000729F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sh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729FE">
        <w:rPr>
          <w:rFonts w:asciiTheme="minorHAnsi" w:hAnsiTheme="minorHAnsi" w:cstheme="minorHAnsi"/>
          <w:i/>
          <w:sz w:val="22"/>
          <w:szCs w:val="22"/>
        </w:rPr>
        <w:t>t-run</w:t>
      </w:r>
      <w:r w:rsidRPr="000729F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0729F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729FE">
        <w:rPr>
          <w:rFonts w:asciiTheme="minorHAnsi" w:hAnsiTheme="minorHAnsi" w:cstheme="minorHAnsi"/>
          <w:i/>
          <w:sz w:val="22"/>
          <w:szCs w:val="22"/>
        </w:rPr>
        <w:t>od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0729FE">
        <w:rPr>
          <w:rFonts w:asciiTheme="minorHAnsi" w:hAnsiTheme="minorHAnsi" w:cstheme="minorHAnsi"/>
          <w:i/>
          <w:sz w:val="22"/>
          <w:szCs w:val="22"/>
        </w:rPr>
        <w:t>ction s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i/>
          <w:sz w:val="22"/>
          <w:szCs w:val="22"/>
        </w:rPr>
        <w:t>rvic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i/>
          <w:sz w:val="22"/>
          <w:szCs w:val="22"/>
        </w:rPr>
        <w:t>s</w:t>
      </w:r>
      <w:r w:rsidRPr="000729F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includ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i/>
          <w:sz w:val="22"/>
          <w:szCs w:val="22"/>
        </w:rPr>
        <w:t>ng</w:t>
      </w:r>
      <w:r w:rsidRPr="000729FE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thermo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0729FE">
        <w:rPr>
          <w:rFonts w:asciiTheme="minorHAnsi" w:hAnsiTheme="minorHAnsi" w:cstheme="minorHAnsi"/>
          <w:i/>
          <w:sz w:val="22"/>
          <w:szCs w:val="22"/>
        </w:rPr>
        <w:t>orm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i/>
          <w:sz w:val="22"/>
          <w:szCs w:val="22"/>
        </w:rPr>
        <w:t>ng,</w:t>
      </w:r>
      <w:r w:rsidRPr="000729FE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resin</w:t>
      </w:r>
      <w:r w:rsidRPr="000729F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c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i/>
          <w:sz w:val="22"/>
          <w:szCs w:val="22"/>
        </w:rPr>
        <w:t>sti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i/>
          <w:sz w:val="22"/>
          <w:szCs w:val="22"/>
        </w:rPr>
        <w:t>g,</w:t>
      </w:r>
      <w:r w:rsidRPr="000729F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and</w:t>
      </w:r>
      <w:r w:rsidRPr="000729F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fabri</w:t>
      </w:r>
      <w:r w:rsidRPr="000729F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0729FE">
        <w:rPr>
          <w:rFonts w:asciiTheme="minorHAnsi" w:hAnsiTheme="minorHAnsi" w:cstheme="minorHAnsi"/>
          <w:i/>
          <w:sz w:val="22"/>
          <w:szCs w:val="22"/>
        </w:rPr>
        <w:t>at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i/>
          <w:sz w:val="22"/>
          <w:szCs w:val="22"/>
        </w:rPr>
        <w:t>on.</w:t>
      </w:r>
      <w:r w:rsidRPr="000729FE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Assumed</w:t>
      </w:r>
      <w:r w:rsidRPr="000729FE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title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of Plant</w:t>
      </w:r>
      <w:r w:rsidRPr="000729F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M</w:t>
      </w:r>
      <w:r w:rsidRPr="000729F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0729FE">
        <w:rPr>
          <w:rFonts w:asciiTheme="minorHAnsi" w:hAnsiTheme="minorHAnsi" w:cstheme="minorHAnsi"/>
          <w:i/>
          <w:sz w:val="22"/>
          <w:szCs w:val="22"/>
        </w:rPr>
        <w:t>nager</w:t>
      </w:r>
      <w:r w:rsidRPr="000729F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when</w:t>
      </w:r>
      <w:r w:rsidRPr="000729FE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c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i/>
          <w:sz w:val="22"/>
          <w:szCs w:val="22"/>
        </w:rPr>
        <w:t>mpany me</w:t>
      </w:r>
      <w:r w:rsidRPr="000729F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0729FE">
        <w:rPr>
          <w:rFonts w:asciiTheme="minorHAnsi" w:hAnsiTheme="minorHAnsi" w:cstheme="minorHAnsi"/>
          <w:i/>
          <w:sz w:val="22"/>
          <w:szCs w:val="22"/>
        </w:rPr>
        <w:t>ed</w:t>
      </w:r>
      <w:r w:rsidRPr="000729F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with</w:t>
      </w:r>
      <w:r w:rsidRPr="000729F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NAME</w:t>
      </w:r>
      <w:r w:rsidRPr="000729F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OF</w:t>
      </w:r>
      <w:r w:rsidRPr="000729F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CO</w:t>
      </w:r>
      <w:r w:rsidRPr="000729F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i/>
          <w:sz w:val="22"/>
          <w:szCs w:val="22"/>
        </w:rPr>
        <w:t>PANY</w:t>
      </w:r>
      <w:r w:rsidRPr="000729FE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above</w:t>
      </w:r>
      <w:r w:rsidRPr="000729FE">
        <w:rPr>
          <w:rFonts w:asciiTheme="minorHAnsi" w:hAnsiTheme="minorHAnsi" w:cstheme="minorHAnsi"/>
          <w:i/>
          <w:spacing w:val="-2"/>
          <w:sz w:val="22"/>
          <w:szCs w:val="22"/>
        </w:rPr>
        <w:t>.</w:t>
      </w:r>
      <w:r w:rsidRPr="000729FE">
        <w:rPr>
          <w:rFonts w:asciiTheme="minorHAnsi" w:hAnsiTheme="minorHAnsi" w:cstheme="minorHAnsi"/>
          <w:sz w:val="22"/>
          <w:szCs w:val="22"/>
        </w:rPr>
        <w:t>)</w:t>
      </w:r>
    </w:p>
    <w:p w14:paraId="7F84AA5C" w14:textId="77777777" w:rsidR="00471344" w:rsidRPr="000729FE" w:rsidRDefault="00471344" w:rsidP="000729F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F888FAC" w14:textId="77777777" w:rsidR="00471344" w:rsidRPr="000729FE" w:rsidRDefault="000729FE" w:rsidP="000729FE">
      <w:pPr>
        <w:ind w:left="12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b/>
          <w:sz w:val="22"/>
          <w:szCs w:val="22"/>
          <w:u w:val="single" w:color="000000"/>
        </w:rPr>
        <w:lastRenderedPageBreak/>
        <w:t>O</w:t>
      </w:r>
      <w:r w:rsidRPr="000729FE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w</w:t>
      </w:r>
      <w:r w:rsidRPr="000729FE">
        <w:rPr>
          <w:rFonts w:asciiTheme="minorHAnsi" w:hAnsiTheme="minorHAnsi" w:cstheme="minorHAnsi"/>
          <w:b/>
          <w:sz w:val="22"/>
          <w:szCs w:val="22"/>
          <w:u w:val="single" w:color="000000"/>
        </w:rPr>
        <w:t>ner</w:t>
      </w:r>
      <w:r w:rsidRPr="000729FE">
        <w:rPr>
          <w:rFonts w:asciiTheme="minorHAnsi" w:hAnsiTheme="minorHAnsi" w:cstheme="minorHAnsi"/>
          <w:b/>
          <w:spacing w:val="-5"/>
          <w:sz w:val="22"/>
          <w:szCs w:val="22"/>
          <w:u w:val="single" w:color="000000"/>
        </w:rPr>
        <w:t xml:space="preserve"> </w:t>
      </w:r>
      <w:r w:rsidRPr="000729FE">
        <w:rPr>
          <w:rFonts w:asciiTheme="minorHAnsi" w:hAnsiTheme="minorHAnsi" w:cstheme="minorHAnsi"/>
          <w:b/>
          <w:sz w:val="22"/>
          <w:szCs w:val="22"/>
          <w:u w:val="single" w:color="000000"/>
        </w:rPr>
        <w:t>/</w:t>
      </w:r>
      <w:r w:rsidRPr="000729FE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0729FE">
        <w:rPr>
          <w:rFonts w:asciiTheme="minorHAnsi" w:hAnsiTheme="minorHAnsi" w:cstheme="minorHAnsi"/>
          <w:b/>
          <w:sz w:val="22"/>
          <w:szCs w:val="22"/>
          <w:u w:val="single" w:color="000000"/>
        </w:rPr>
        <w:t>Manager</w:t>
      </w:r>
    </w:p>
    <w:p w14:paraId="54FC83E3" w14:textId="77777777" w:rsidR="00471344" w:rsidRPr="000729FE" w:rsidRDefault="000729FE" w:rsidP="000729FE">
      <w:pPr>
        <w:ind w:left="120" w:right="98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Perfo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ed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ge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0729FE">
        <w:rPr>
          <w:rFonts w:asciiTheme="minorHAnsi" w:hAnsiTheme="minorHAnsi" w:cstheme="minorHAnsi"/>
          <w:sz w:val="22"/>
          <w:szCs w:val="22"/>
        </w:rPr>
        <w:t>ral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g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ent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duties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su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0729FE">
        <w:rPr>
          <w:rFonts w:asciiTheme="minorHAnsi" w:hAnsiTheme="minorHAnsi" w:cstheme="minorHAnsi"/>
          <w:sz w:val="22"/>
          <w:szCs w:val="22"/>
        </w:rPr>
        <w:t>rvised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0729FE">
        <w:rPr>
          <w:rFonts w:asciiTheme="minorHAnsi" w:hAnsiTheme="minorHAnsi" w:cstheme="minorHAnsi"/>
          <w:sz w:val="22"/>
          <w:szCs w:val="22"/>
        </w:rPr>
        <w:t>to-day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operations;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oversaw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w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product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develo</w:t>
      </w:r>
      <w:r w:rsidRPr="000729F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nt</w:t>
      </w:r>
      <w:r w:rsidRPr="000729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 production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ag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ent;</w:t>
      </w:r>
      <w:r w:rsidRPr="000729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ha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d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9FE">
        <w:rPr>
          <w:rFonts w:asciiTheme="minorHAnsi" w:hAnsiTheme="minorHAnsi" w:cstheme="minorHAnsi"/>
          <w:sz w:val="22"/>
          <w:szCs w:val="22"/>
        </w:rPr>
        <w:t>ed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cust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er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re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9FE">
        <w:rPr>
          <w:rFonts w:asciiTheme="minorHAnsi" w:hAnsiTheme="minorHAnsi" w:cstheme="minorHAnsi"/>
          <w:sz w:val="22"/>
          <w:szCs w:val="22"/>
        </w:rPr>
        <w:t>ations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sal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s;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designed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wrote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sal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0729FE">
        <w:rPr>
          <w:rFonts w:asciiTheme="minorHAnsi" w:hAnsiTheme="minorHAnsi" w:cstheme="minorHAnsi"/>
          <w:sz w:val="22"/>
          <w:szCs w:val="22"/>
        </w:rPr>
        <w:t>ar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729FE">
        <w:rPr>
          <w:rFonts w:asciiTheme="minorHAnsi" w:hAnsiTheme="minorHAnsi" w:cstheme="minorHAnsi"/>
          <w:sz w:val="22"/>
          <w:szCs w:val="22"/>
        </w:rPr>
        <w:t>eting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rials;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created 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constr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729FE">
        <w:rPr>
          <w:rFonts w:asciiTheme="minorHAnsi" w:hAnsiTheme="minorHAnsi" w:cstheme="minorHAnsi"/>
          <w:sz w:val="22"/>
          <w:szCs w:val="22"/>
        </w:rPr>
        <w:t>cted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product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pl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product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marketing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disp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9FE">
        <w:rPr>
          <w:rFonts w:asciiTheme="minorHAnsi" w:hAnsiTheme="minorHAnsi" w:cstheme="minorHAnsi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for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cust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ers;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supervised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trained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up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to 20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plo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 xml:space="preserve">s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sub-contr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729FE">
        <w:rPr>
          <w:rFonts w:asciiTheme="minorHAnsi" w:hAnsiTheme="minorHAnsi" w:cstheme="minorHAnsi"/>
          <w:sz w:val="22"/>
          <w:szCs w:val="22"/>
        </w:rPr>
        <w:t>tors.</w:t>
      </w:r>
    </w:p>
    <w:p w14:paraId="765C8376" w14:textId="77777777" w:rsidR="00471344" w:rsidRPr="000729FE" w:rsidRDefault="00471344" w:rsidP="000729F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62C4A90" w14:textId="77777777" w:rsidR="00471344" w:rsidRPr="000729FE" w:rsidRDefault="000729FE" w:rsidP="000729FE">
      <w:pPr>
        <w:ind w:left="12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 xml:space="preserve">    </w:t>
      </w:r>
      <w:r w:rsidRPr="000729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Desi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729FE">
        <w:rPr>
          <w:rFonts w:asciiTheme="minorHAnsi" w:hAnsiTheme="minorHAnsi" w:cstheme="minorHAnsi"/>
          <w:sz w:val="22"/>
          <w:szCs w:val="22"/>
        </w:rPr>
        <w:t>ned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729FE">
        <w:rPr>
          <w:rFonts w:asciiTheme="minorHAnsi" w:hAnsiTheme="minorHAnsi" w:cstheme="minorHAnsi"/>
          <w:sz w:val="22"/>
          <w:szCs w:val="22"/>
        </w:rPr>
        <w:t>rote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sales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litera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729FE">
        <w:rPr>
          <w:rFonts w:asciiTheme="minorHAnsi" w:hAnsiTheme="minorHAnsi" w:cstheme="minorHAnsi"/>
          <w:sz w:val="22"/>
          <w:szCs w:val="22"/>
        </w:rPr>
        <w:t>ure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that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was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instru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9FE">
        <w:rPr>
          <w:rFonts w:asciiTheme="minorHAnsi" w:hAnsiTheme="minorHAnsi" w:cstheme="minorHAnsi"/>
          <w:sz w:val="22"/>
          <w:szCs w:val="22"/>
        </w:rPr>
        <w:t>al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 increasing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reve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ues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40%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 one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ar</w:t>
      </w:r>
    </w:p>
    <w:p w14:paraId="7C356A86" w14:textId="77777777" w:rsidR="00471344" w:rsidRPr="000729FE" w:rsidRDefault="000729FE" w:rsidP="000729FE">
      <w:pPr>
        <w:ind w:left="12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 xml:space="preserve">    </w:t>
      </w:r>
      <w:r w:rsidRPr="000729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Expanded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729FE">
        <w:rPr>
          <w:rFonts w:asciiTheme="minorHAnsi" w:hAnsiTheme="minorHAnsi" w:cstheme="minorHAnsi"/>
          <w:sz w:val="22"/>
          <w:szCs w:val="22"/>
        </w:rPr>
        <w:t>st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er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b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se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by 60%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 one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sz w:val="22"/>
          <w:szCs w:val="22"/>
        </w:rPr>
        <w:t>ear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729FE">
        <w:rPr>
          <w:rFonts w:asciiTheme="minorHAnsi" w:hAnsiTheme="minorHAnsi" w:cstheme="minorHAnsi"/>
          <w:sz w:val="22"/>
          <w:szCs w:val="22"/>
        </w:rPr>
        <w:t>hrough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effecti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0729FE">
        <w:rPr>
          <w:rFonts w:asciiTheme="minorHAnsi" w:hAnsiTheme="minorHAnsi" w:cstheme="minorHAnsi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sal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pai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729FE">
        <w:rPr>
          <w:rFonts w:asciiTheme="minorHAnsi" w:hAnsiTheme="minorHAnsi" w:cstheme="minorHAnsi"/>
          <w:sz w:val="22"/>
          <w:szCs w:val="22"/>
        </w:rPr>
        <w:t>n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cold-call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729FE">
        <w:rPr>
          <w:rFonts w:asciiTheme="minorHAnsi" w:hAnsiTheme="minorHAnsi" w:cstheme="minorHAnsi"/>
          <w:sz w:val="22"/>
          <w:szCs w:val="22"/>
        </w:rPr>
        <w:t>ng</w:t>
      </w:r>
    </w:p>
    <w:p w14:paraId="28448C52" w14:textId="77777777" w:rsidR="00471344" w:rsidRPr="000729FE" w:rsidRDefault="000729FE" w:rsidP="000729FE">
      <w:pPr>
        <w:ind w:left="120"/>
        <w:rPr>
          <w:rFonts w:asciiTheme="minorHAnsi" w:hAnsiTheme="minorHAnsi" w:cstheme="minorHAnsi"/>
          <w:sz w:val="22"/>
          <w:szCs w:val="22"/>
        </w:rPr>
        <w:sectPr w:rsidR="00471344" w:rsidRPr="000729FE">
          <w:pgSz w:w="12240" w:h="15840"/>
          <w:pgMar w:top="1080" w:right="1320" w:bottom="280" w:left="1320" w:header="720" w:footer="720" w:gutter="0"/>
          <w:cols w:space="720"/>
        </w:sectPr>
      </w:pPr>
      <w:r w:rsidRPr="000729FE">
        <w:rPr>
          <w:rFonts w:asciiTheme="minorHAnsi" w:hAnsiTheme="minorHAnsi" w:cstheme="minorHAnsi"/>
          <w:sz w:val="22"/>
          <w:szCs w:val="22"/>
        </w:rPr>
        <w:t xml:space="preserve">    </w:t>
      </w:r>
      <w:r w:rsidRPr="000729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Mainta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sz w:val="22"/>
          <w:szCs w:val="22"/>
        </w:rPr>
        <w:t>ned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ex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729FE">
        <w:rPr>
          <w:rFonts w:asciiTheme="minorHAnsi" w:hAnsiTheme="minorHAnsi" w:cstheme="minorHAnsi"/>
          <w:sz w:val="22"/>
          <w:szCs w:val="22"/>
        </w:rPr>
        <w:t>ellent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cust</w:t>
      </w:r>
      <w:r w:rsidRPr="000729F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er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relations,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bring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sz w:val="22"/>
          <w:szCs w:val="22"/>
        </w:rPr>
        <w:t>ng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 a signific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nt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o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729FE">
        <w:rPr>
          <w:rFonts w:asciiTheme="minorHAnsi" w:hAnsiTheme="minorHAnsi" w:cstheme="minorHAnsi"/>
          <w:sz w:val="22"/>
          <w:szCs w:val="22"/>
        </w:rPr>
        <w:t>nt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of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new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busin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from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repeat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729FE">
        <w:rPr>
          <w:rFonts w:asciiTheme="minorHAnsi" w:hAnsiTheme="minorHAnsi" w:cstheme="minorHAnsi"/>
          <w:sz w:val="22"/>
          <w:szCs w:val="22"/>
        </w:rPr>
        <w:t>st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</w:p>
    <w:p w14:paraId="68C7E028" w14:textId="77777777" w:rsidR="00471344" w:rsidRPr="000729FE" w:rsidRDefault="000729FE" w:rsidP="000729FE">
      <w:pPr>
        <w:tabs>
          <w:tab w:val="left" w:pos="9520"/>
        </w:tabs>
        <w:spacing w:before="70"/>
        <w:ind w:left="11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lastRenderedPageBreak/>
        <w:t xml:space="preserve"> </w:t>
      </w:r>
      <w:r w:rsidRPr="000729FE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                                                                 </w:t>
      </w:r>
      <w:r w:rsidRPr="000729FE">
        <w:rPr>
          <w:rFonts w:asciiTheme="minorHAnsi" w:hAnsiTheme="minorHAnsi" w:cstheme="minorHAnsi"/>
          <w:b/>
          <w:spacing w:val="20"/>
          <w:sz w:val="22"/>
          <w:szCs w:val="22"/>
          <w:u w:val="single" w:color="000000"/>
        </w:rPr>
        <w:t xml:space="preserve"> </w:t>
      </w:r>
      <w:r w:rsidRPr="000729FE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JOHN</w:t>
      </w:r>
      <w:r w:rsidRPr="000729FE">
        <w:rPr>
          <w:rFonts w:asciiTheme="minorHAnsi" w:hAnsiTheme="minorHAnsi" w:cstheme="minorHAnsi"/>
          <w:b/>
          <w:spacing w:val="1"/>
          <w:w w:val="99"/>
          <w:sz w:val="22"/>
          <w:szCs w:val="22"/>
          <w:u w:val="single" w:color="000000"/>
        </w:rPr>
        <w:t xml:space="preserve"> </w:t>
      </w:r>
      <w:r w:rsidRPr="000729FE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JOB</w:t>
      </w:r>
      <w:r w:rsidRPr="000729FE">
        <w:rPr>
          <w:rFonts w:asciiTheme="minorHAnsi" w:hAnsiTheme="minorHAnsi" w:cstheme="minorHAnsi"/>
          <w:b/>
          <w:spacing w:val="1"/>
          <w:w w:val="99"/>
          <w:sz w:val="22"/>
          <w:szCs w:val="22"/>
          <w:u w:val="single" w:color="000000"/>
        </w:rPr>
        <w:t>S</w:t>
      </w:r>
      <w:r w:rsidRPr="000729FE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 xml:space="preserve">EEKER </w:t>
      </w:r>
      <w:r w:rsidRPr="000729FE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0729FE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 xml:space="preserve">-- </w:t>
      </w:r>
      <w:r w:rsidRPr="000729FE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>PAGE</w:t>
      </w:r>
      <w:r w:rsidRPr="000729FE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 xml:space="preserve"> </w:t>
      </w:r>
      <w:r w:rsidRPr="000729FE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 xml:space="preserve">TWO </w:t>
      </w:r>
      <w:r w:rsidRPr="000729FE">
        <w:rPr>
          <w:rFonts w:asciiTheme="minorHAnsi" w:hAnsiTheme="minorHAnsi" w:cstheme="minorHAnsi"/>
          <w:i/>
          <w:sz w:val="22"/>
          <w:szCs w:val="22"/>
          <w:u w:val="single" w:color="000000"/>
        </w:rPr>
        <w:tab/>
      </w:r>
    </w:p>
    <w:p w14:paraId="56EF4B7A" w14:textId="77777777" w:rsidR="00471344" w:rsidRPr="000729FE" w:rsidRDefault="00471344" w:rsidP="000729F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52F6535" w14:textId="77777777" w:rsidR="00471344" w:rsidRPr="000729FE" w:rsidRDefault="000729FE" w:rsidP="000729FE">
      <w:pPr>
        <w:ind w:left="140" w:right="795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NA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OF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PANY,</w:t>
      </w:r>
      <w:r w:rsidRPr="000729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City,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ST</w:t>
      </w:r>
      <w:r w:rsidRPr="000729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0729F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06/83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to 06/89 (</w:t>
      </w:r>
      <w:r w:rsidRPr="000729FE">
        <w:rPr>
          <w:rFonts w:asciiTheme="minorHAnsi" w:hAnsiTheme="minorHAnsi" w:cstheme="minorHAnsi"/>
          <w:i/>
          <w:sz w:val="22"/>
          <w:szCs w:val="22"/>
        </w:rPr>
        <w:t>Trade</w:t>
      </w:r>
      <w:r w:rsidRPr="000729F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s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0729FE">
        <w:rPr>
          <w:rFonts w:asciiTheme="minorHAnsi" w:hAnsiTheme="minorHAnsi" w:cstheme="minorHAnsi"/>
          <w:i/>
          <w:sz w:val="22"/>
          <w:szCs w:val="22"/>
        </w:rPr>
        <w:t>ow</w:t>
      </w:r>
      <w:r w:rsidRPr="000729F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e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x</w:t>
      </w:r>
      <w:r w:rsidRPr="000729FE">
        <w:rPr>
          <w:rFonts w:asciiTheme="minorHAnsi" w:hAnsiTheme="minorHAnsi" w:cstheme="minorHAnsi"/>
          <w:i/>
          <w:sz w:val="22"/>
          <w:szCs w:val="22"/>
        </w:rPr>
        <w:t>hibit</w:t>
      </w:r>
      <w:r w:rsidRPr="000729F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cons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0729F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729FE">
        <w:rPr>
          <w:rFonts w:asciiTheme="minorHAnsi" w:hAnsiTheme="minorHAnsi" w:cstheme="minorHAnsi"/>
          <w:i/>
          <w:sz w:val="22"/>
          <w:szCs w:val="22"/>
        </w:rPr>
        <w:t>uct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i/>
          <w:sz w:val="22"/>
          <w:szCs w:val="22"/>
        </w:rPr>
        <w:t>on</w:t>
      </w:r>
      <w:r w:rsidRPr="000729FE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and</w:t>
      </w:r>
      <w:r w:rsidRPr="000729F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prod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0729FE">
        <w:rPr>
          <w:rFonts w:asciiTheme="minorHAnsi" w:hAnsiTheme="minorHAnsi" w:cstheme="minorHAnsi"/>
          <w:i/>
          <w:sz w:val="22"/>
          <w:szCs w:val="22"/>
        </w:rPr>
        <w:t>ct</w:t>
      </w:r>
      <w:r w:rsidRPr="000729F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protot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i/>
          <w:sz w:val="22"/>
          <w:szCs w:val="22"/>
        </w:rPr>
        <w:t>ping</w:t>
      </w:r>
      <w:r w:rsidRPr="000729FE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s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i/>
          <w:sz w:val="22"/>
          <w:szCs w:val="22"/>
        </w:rPr>
        <w:t>rvice</w:t>
      </w:r>
      <w:r w:rsidRPr="000729F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0729FE">
        <w:rPr>
          <w:rFonts w:asciiTheme="minorHAnsi" w:hAnsiTheme="minorHAnsi" w:cstheme="minorHAnsi"/>
          <w:sz w:val="22"/>
          <w:szCs w:val="22"/>
        </w:rPr>
        <w:t>)</w:t>
      </w:r>
    </w:p>
    <w:p w14:paraId="764A6C94" w14:textId="77777777" w:rsidR="00471344" w:rsidRPr="000729FE" w:rsidRDefault="00471344" w:rsidP="000729F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034712A" w14:textId="77777777" w:rsidR="00471344" w:rsidRPr="000729FE" w:rsidRDefault="000729FE" w:rsidP="000729FE">
      <w:pPr>
        <w:ind w:left="14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b/>
          <w:sz w:val="22"/>
          <w:szCs w:val="22"/>
          <w:u w:val="single" w:color="000000"/>
        </w:rPr>
        <w:t>O</w:t>
      </w:r>
      <w:r w:rsidRPr="000729FE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w</w:t>
      </w:r>
      <w:r w:rsidRPr="000729FE">
        <w:rPr>
          <w:rFonts w:asciiTheme="minorHAnsi" w:hAnsiTheme="minorHAnsi" w:cstheme="minorHAnsi"/>
          <w:b/>
          <w:sz w:val="22"/>
          <w:szCs w:val="22"/>
          <w:u w:val="single" w:color="000000"/>
        </w:rPr>
        <w:t>ner</w:t>
      </w:r>
      <w:r w:rsidRPr="000729FE">
        <w:rPr>
          <w:rFonts w:asciiTheme="minorHAnsi" w:hAnsiTheme="minorHAnsi" w:cstheme="minorHAnsi"/>
          <w:b/>
          <w:spacing w:val="-5"/>
          <w:sz w:val="22"/>
          <w:szCs w:val="22"/>
          <w:u w:val="single" w:color="000000"/>
        </w:rPr>
        <w:t xml:space="preserve"> </w:t>
      </w:r>
      <w:r w:rsidRPr="000729FE">
        <w:rPr>
          <w:rFonts w:asciiTheme="minorHAnsi" w:hAnsiTheme="minorHAnsi" w:cstheme="minorHAnsi"/>
          <w:b/>
          <w:sz w:val="22"/>
          <w:szCs w:val="22"/>
          <w:u w:val="single" w:color="000000"/>
        </w:rPr>
        <w:t>/</w:t>
      </w:r>
      <w:r w:rsidRPr="000729FE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0729FE">
        <w:rPr>
          <w:rFonts w:asciiTheme="minorHAnsi" w:hAnsiTheme="minorHAnsi" w:cstheme="minorHAnsi"/>
          <w:b/>
          <w:sz w:val="22"/>
          <w:szCs w:val="22"/>
          <w:u w:val="single" w:color="000000"/>
        </w:rPr>
        <w:t>Model</w:t>
      </w:r>
      <w:r w:rsidRPr="000729FE">
        <w:rPr>
          <w:rFonts w:asciiTheme="minorHAnsi" w:hAnsiTheme="minorHAnsi" w:cstheme="minorHAnsi"/>
          <w:b/>
          <w:spacing w:val="-5"/>
          <w:sz w:val="22"/>
          <w:szCs w:val="22"/>
          <w:u w:val="single" w:color="000000"/>
        </w:rPr>
        <w:t xml:space="preserve"> </w:t>
      </w:r>
      <w:r w:rsidRPr="000729FE">
        <w:rPr>
          <w:rFonts w:asciiTheme="minorHAnsi" w:hAnsiTheme="minorHAnsi" w:cstheme="minorHAnsi"/>
          <w:b/>
          <w:sz w:val="22"/>
          <w:szCs w:val="22"/>
          <w:u w:val="single" w:color="000000"/>
        </w:rPr>
        <w:t>Ma</w:t>
      </w:r>
      <w:r w:rsidRPr="000729FE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k</w:t>
      </w:r>
      <w:r w:rsidRPr="000729FE">
        <w:rPr>
          <w:rFonts w:asciiTheme="minorHAnsi" w:hAnsiTheme="minorHAnsi" w:cstheme="minorHAnsi"/>
          <w:b/>
          <w:sz w:val="22"/>
          <w:szCs w:val="22"/>
          <w:u w:val="single" w:color="000000"/>
        </w:rPr>
        <w:t>er</w:t>
      </w:r>
    </w:p>
    <w:p w14:paraId="16E6146E" w14:textId="77777777" w:rsidR="00471344" w:rsidRPr="000729FE" w:rsidRDefault="000729FE" w:rsidP="000729FE">
      <w:pPr>
        <w:ind w:left="14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Perfo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ed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ge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0729FE">
        <w:rPr>
          <w:rFonts w:asciiTheme="minorHAnsi" w:hAnsiTheme="minorHAnsi" w:cstheme="minorHAnsi"/>
          <w:sz w:val="22"/>
          <w:szCs w:val="22"/>
        </w:rPr>
        <w:t>ral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g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ent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duties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su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0729FE">
        <w:rPr>
          <w:rFonts w:asciiTheme="minorHAnsi" w:hAnsiTheme="minorHAnsi" w:cstheme="minorHAnsi"/>
          <w:sz w:val="22"/>
          <w:szCs w:val="22"/>
        </w:rPr>
        <w:t>rvised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sz w:val="22"/>
          <w:szCs w:val="22"/>
        </w:rPr>
        <w:t>-t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729FE">
        <w:rPr>
          <w:rFonts w:asciiTheme="minorHAnsi" w:hAnsiTheme="minorHAnsi" w:cstheme="minorHAnsi"/>
          <w:sz w:val="22"/>
          <w:szCs w:val="22"/>
        </w:rPr>
        <w:t>-day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operations;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oversaw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prod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729FE">
        <w:rPr>
          <w:rFonts w:asciiTheme="minorHAnsi" w:hAnsiTheme="minorHAnsi" w:cstheme="minorHAnsi"/>
          <w:sz w:val="22"/>
          <w:szCs w:val="22"/>
        </w:rPr>
        <w:t>ct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protot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sz w:val="22"/>
          <w:szCs w:val="22"/>
        </w:rPr>
        <w:t>pe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cons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9FE">
        <w:rPr>
          <w:rFonts w:asciiTheme="minorHAnsi" w:hAnsiTheme="minorHAnsi" w:cstheme="minorHAnsi"/>
          <w:sz w:val="22"/>
          <w:szCs w:val="22"/>
        </w:rPr>
        <w:t>ruction;</w:t>
      </w:r>
    </w:p>
    <w:p w14:paraId="13AA6DF8" w14:textId="77777777" w:rsidR="00471344" w:rsidRPr="000729FE" w:rsidRDefault="000729FE" w:rsidP="000729FE">
      <w:pPr>
        <w:ind w:left="140" w:right="279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handled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729FE">
        <w:rPr>
          <w:rFonts w:asciiTheme="minorHAnsi" w:hAnsiTheme="minorHAnsi" w:cstheme="minorHAnsi"/>
          <w:sz w:val="22"/>
          <w:szCs w:val="22"/>
        </w:rPr>
        <w:t>st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z w:val="22"/>
          <w:szCs w:val="22"/>
        </w:rPr>
        <w:t>mer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relations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sal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s;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des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sz w:val="22"/>
          <w:szCs w:val="22"/>
        </w:rPr>
        <w:t>gned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wrote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sal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0729FE">
        <w:rPr>
          <w:rFonts w:asciiTheme="minorHAnsi" w:hAnsiTheme="minorHAnsi" w:cstheme="minorHAnsi"/>
          <w:sz w:val="22"/>
          <w:szCs w:val="22"/>
        </w:rPr>
        <w:t>arketing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9FE">
        <w:rPr>
          <w:rFonts w:asciiTheme="minorHAnsi" w:hAnsiTheme="minorHAnsi" w:cstheme="minorHAnsi"/>
          <w:sz w:val="22"/>
          <w:szCs w:val="22"/>
        </w:rPr>
        <w:t>erials;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crea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9FE">
        <w:rPr>
          <w:rFonts w:asciiTheme="minorHAnsi" w:hAnsiTheme="minorHAnsi" w:cstheme="minorHAnsi"/>
          <w:sz w:val="22"/>
          <w:szCs w:val="22"/>
        </w:rPr>
        <w:t>ed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constr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uc</w:t>
      </w:r>
      <w:r w:rsidRPr="000729FE">
        <w:rPr>
          <w:rFonts w:asciiTheme="minorHAnsi" w:hAnsiTheme="minorHAnsi" w:cstheme="minorHAnsi"/>
          <w:sz w:val="22"/>
          <w:szCs w:val="22"/>
        </w:rPr>
        <w:t>ted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product s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pl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9FE">
        <w:rPr>
          <w:rFonts w:asciiTheme="minorHAnsi" w:hAnsiTheme="minorHAnsi" w:cstheme="minorHAnsi"/>
          <w:sz w:val="22"/>
          <w:szCs w:val="22"/>
        </w:rPr>
        <w:t>oduct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arketi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g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displa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for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cust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729FE">
        <w:rPr>
          <w:rFonts w:asciiTheme="minorHAnsi" w:hAnsiTheme="minorHAnsi" w:cstheme="minorHAnsi"/>
          <w:sz w:val="22"/>
          <w:szCs w:val="22"/>
        </w:rPr>
        <w:t>s.</w:t>
      </w:r>
    </w:p>
    <w:p w14:paraId="0C498ACE" w14:textId="77777777" w:rsidR="00471344" w:rsidRPr="000729FE" w:rsidRDefault="00471344" w:rsidP="000729F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C5EADCA" w14:textId="77777777" w:rsidR="00471344" w:rsidRPr="000729FE" w:rsidRDefault="000729FE" w:rsidP="000729FE">
      <w:pPr>
        <w:ind w:left="14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 xml:space="preserve">    </w:t>
      </w:r>
      <w:r w:rsidRPr="000729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Expanded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729FE">
        <w:rPr>
          <w:rFonts w:asciiTheme="minorHAnsi" w:hAnsiTheme="minorHAnsi" w:cstheme="minorHAnsi"/>
          <w:sz w:val="22"/>
          <w:szCs w:val="22"/>
        </w:rPr>
        <w:t>st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er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b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se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by 40%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729FE">
        <w:rPr>
          <w:rFonts w:asciiTheme="minorHAnsi" w:hAnsiTheme="minorHAnsi" w:cstheme="minorHAnsi"/>
          <w:sz w:val="22"/>
          <w:szCs w:val="22"/>
        </w:rPr>
        <w:t>ust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two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years;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doubl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d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revenu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 one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year</w:t>
      </w:r>
    </w:p>
    <w:p w14:paraId="573E1DFC" w14:textId="77777777" w:rsidR="00471344" w:rsidRPr="000729FE" w:rsidRDefault="000729FE" w:rsidP="000729FE">
      <w:pPr>
        <w:ind w:left="14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 xml:space="preserve">    </w:t>
      </w:r>
      <w:r w:rsidRPr="000729F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Co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729FE">
        <w:rPr>
          <w:rFonts w:asciiTheme="minorHAnsi" w:hAnsiTheme="minorHAnsi" w:cstheme="minorHAnsi"/>
          <w:sz w:val="22"/>
          <w:szCs w:val="22"/>
        </w:rPr>
        <w:t>tructed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 scale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odel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of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the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back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half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of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 battleship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for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[</w:t>
      </w:r>
      <w:r w:rsidRPr="000729FE">
        <w:rPr>
          <w:rFonts w:asciiTheme="minorHAnsi" w:hAnsiTheme="minorHAnsi" w:cstheme="minorHAnsi"/>
          <w:sz w:val="22"/>
          <w:szCs w:val="22"/>
        </w:rPr>
        <w:t>name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of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729FE">
        <w:rPr>
          <w:rFonts w:asciiTheme="minorHAnsi" w:hAnsiTheme="minorHAnsi" w:cstheme="minorHAnsi"/>
          <w:sz w:val="22"/>
          <w:szCs w:val="22"/>
        </w:rPr>
        <w:t>an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sz w:val="22"/>
          <w:szCs w:val="22"/>
        </w:rPr>
        <w:t>]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for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exhibit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 ma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729FE">
        <w:rPr>
          <w:rFonts w:asciiTheme="minorHAnsi" w:hAnsiTheme="minorHAnsi" w:cstheme="minorHAnsi"/>
          <w:sz w:val="22"/>
          <w:szCs w:val="22"/>
        </w:rPr>
        <w:t>or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trade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show</w:t>
      </w:r>
    </w:p>
    <w:p w14:paraId="05113347" w14:textId="77777777" w:rsidR="00471344" w:rsidRPr="000729FE" w:rsidRDefault="00471344" w:rsidP="000729FE">
      <w:pPr>
        <w:rPr>
          <w:rFonts w:asciiTheme="minorHAnsi" w:hAnsiTheme="minorHAnsi" w:cstheme="minorHAnsi"/>
          <w:sz w:val="22"/>
          <w:szCs w:val="22"/>
        </w:rPr>
      </w:pPr>
    </w:p>
    <w:p w14:paraId="7FE8DF64" w14:textId="77777777" w:rsidR="00471344" w:rsidRPr="000729FE" w:rsidRDefault="00471344" w:rsidP="000729F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3CEECCD" w14:textId="77777777" w:rsidR="00471344" w:rsidRPr="000729FE" w:rsidRDefault="000729FE" w:rsidP="000729FE">
      <w:pPr>
        <w:ind w:left="4205" w:right="4206"/>
        <w:jc w:val="center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b/>
          <w:w w:val="99"/>
          <w:sz w:val="22"/>
          <w:szCs w:val="22"/>
        </w:rPr>
        <w:t>ED</w:t>
      </w:r>
      <w:r w:rsidRPr="000729F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U</w:t>
      </w:r>
      <w:r w:rsidRPr="000729FE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0729F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0729FE">
        <w:rPr>
          <w:rFonts w:asciiTheme="minorHAnsi" w:hAnsiTheme="minorHAnsi" w:cstheme="minorHAnsi"/>
          <w:b/>
          <w:w w:val="99"/>
          <w:sz w:val="22"/>
          <w:szCs w:val="22"/>
        </w:rPr>
        <w:t>T</w:t>
      </w:r>
      <w:r w:rsidRPr="000729FE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I</w:t>
      </w:r>
      <w:r w:rsidRPr="000729F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0729FE">
        <w:rPr>
          <w:rFonts w:asciiTheme="minorHAnsi" w:hAnsiTheme="minorHAnsi" w:cstheme="minorHAnsi"/>
          <w:b/>
          <w:w w:val="99"/>
          <w:sz w:val="22"/>
          <w:szCs w:val="22"/>
        </w:rPr>
        <w:t>N</w:t>
      </w:r>
    </w:p>
    <w:p w14:paraId="545F367C" w14:textId="77777777" w:rsidR="00471344" w:rsidRPr="000729FE" w:rsidRDefault="00471344" w:rsidP="000729F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3BA0DDC" w14:textId="77777777" w:rsidR="00471344" w:rsidRPr="000729FE" w:rsidRDefault="000729FE" w:rsidP="000729FE">
      <w:pPr>
        <w:ind w:left="140" w:right="236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Currently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enrolled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[</w:t>
      </w:r>
      <w:r w:rsidRPr="000729FE">
        <w:rPr>
          <w:rFonts w:asciiTheme="minorHAnsi" w:hAnsiTheme="minorHAnsi" w:cstheme="minorHAnsi"/>
          <w:sz w:val="22"/>
          <w:szCs w:val="22"/>
        </w:rPr>
        <w:t>na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of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729FE">
        <w:rPr>
          <w:rFonts w:asciiTheme="minorHAnsi" w:hAnsiTheme="minorHAnsi" w:cstheme="minorHAnsi"/>
          <w:sz w:val="22"/>
          <w:szCs w:val="22"/>
        </w:rPr>
        <w:t>ollege]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working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towards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MBA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 Marketing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 BA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 English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with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 co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centration in Professional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729FE">
        <w:rPr>
          <w:rFonts w:asciiTheme="minorHAnsi" w:hAnsiTheme="minorHAnsi" w:cstheme="minorHAnsi"/>
          <w:sz w:val="22"/>
          <w:szCs w:val="22"/>
        </w:rPr>
        <w:t>riting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inor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 Mark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ting.</w:t>
      </w:r>
      <w:r w:rsidRPr="000729F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Have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pleted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related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729FE">
        <w:rPr>
          <w:rFonts w:asciiTheme="minorHAnsi" w:hAnsiTheme="minorHAnsi" w:cstheme="minorHAnsi"/>
          <w:sz w:val="22"/>
          <w:szCs w:val="22"/>
        </w:rPr>
        <w:t>oursework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 --</w:t>
      </w:r>
    </w:p>
    <w:p w14:paraId="73B29074" w14:textId="77777777" w:rsidR="00471344" w:rsidRPr="000729FE" w:rsidRDefault="00471344" w:rsidP="000729F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45CA2AF" w14:textId="77777777" w:rsidR="00471344" w:rsidRPr="000729FE" w:rsidRDefault="000729FE" w:rsidP="000729FE">
      <w:pPr>
        <w:ind w:left="140" w:right="164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i/>
          <w:sz w:val="22"/>
          <w:szCs w:val="22"/>
        </w:rPr>
        <w:t>Marketi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i/>
          <w:sz w:val="22"/>
          <w:szCs w:val="22"/>
        </w:rPr>
        <w:t>g</w:t>
      </w:r>
      <w:r w:rsidRPr="000729FE">
        <w:rPr>
          <w:rFonts w:asciiTheme="minorHAnsi" w:hAnsiTheme="minorHAnsi" w:cstheme="minorHAnsi"/>
          <w:sz w:val="22"/>
          <w:szCs w:val="22"/>
        </w:rPr>
        <w:t>:</w:t>
      </w:r>
      <w:r w:rsidRPr="000729F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rketing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ag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nt,</w:t>
      </w:r>
      <w:r w:rsidRPr="000729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Marketi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g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z w:val="22"/>
          <w:szCs w:val="22"/>
        </w:rPr>
        <w:t>m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uni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729FE">
        <w:rPr>
          <w:rFonts w:asciiTheme="minorHAnsi" w:hAnsiTheme="minorHAnsi" w:cstheme="minorHAnsi"/>
          <w:sz w:val="22"/>
          <w:szCs w:val="22"/>
        </w:rPr>
        <w:t>at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sz w:val="22"/>
          <w:szCs w:val="22"/>
        </w:rPr>
        <w:t>ons,</w:t>
      </w:r>
      <w:r w:rsidRPr="000729F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Marketi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g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Research,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Mar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0729FE">
        <w:rPr>
          <w:rFonts w:asciiTheme="minorHAnsi" w:hAnsiTheme="minorHAnsi" w:cstheme="minorHAnsi"/>
          <w:sz w:val="22"/>
          <w:szCs w:val="22"/>
        </w:rPr>
        <w:t>eting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Polici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Probl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s, Strategic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Mar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ke</w:t>
      </w:r>
      <w:r w:rsidRPr="000729FE">
        <w:rPr>
          <w:rFonts w:asciiTheme="minorHAnsi" w:hAnsiTheme="minorHAnsi" w:cstheme="minorHAnsi"/>
          <w:sz w:val="22"/>
          <w:szCs w:val="22"/>
        </w:rPr>
        <w:t>t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Planning,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oti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z w:val="22"/>
          <w:szCs w:val="22"/>
        </w:rPr>
        <w:t>nal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729FE">
        <w:rPr>
          <w:rFonts w:asciiTheme="minorHAnsi" w:hAnsiTheme="minorHAnsi" w:cstheme="minorHAnsi"/>
          <w:sz w:val="22"/>
          <w:szCs w:val="22"/>
        </w:rPr>
        <w:t>aigns,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Direct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Mail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pai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0729FE">
        <w:rPr>
          <w:rFonts w:asciiTheme="minorHAnsi" w:hAnsiTheme="minorHAnsi" w:cstheme="minorHAnsi"/>
          <w:sz w:val="22"/>
          <w:szCs w:val="22"/>
        </w:rPr>
        <w:t>ns,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Reve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ue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Market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Growth,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New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Product Launch,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Adver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729FE">
        <w:rPr>
          <w:rFonts w:asciiTheme="minorHAnsi" w:hAnsiTheme="minorHAnsi" w:cstheme="minorHAnsi"/>
          <w:sz w:val="22"/>
          <w:szCs w:val="22"/>
        </w:rPr>
        <w:t>ising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C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paig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s,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Market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Ident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sz w:val="22"/>
          <w:szCs w:val="22"/>
        </w:rPr>
        <w:t>fication</w:t>
      </w:r>
      <w:r w:rsidRPr="000729F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sz w:val="22"/>
          <w:szCs w:val="22"/>
        </w:rPr>
        <w:t>netration</w:t>
      </w:r>
    </w:p>
    <w:p w14:paraId="10D9E6D3" w14:textId="77777777" w:rsidR="00471344" w:rsidRPr="000729FE" w:rsidRDefault="00471344" w:rsidP="000729F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278D890" w14:textId="77777777" w:rsidR="00471344" w:rsidRPr="000729FE" w:rsidRDefault="000729FE" w:rsidP="000729FE">
      <w:pPr>
        <w:ind w:left="140" w:right="607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i/>
          <w:sz w:val="22"/>
          <w:szCs w:val="22"/>
        </w:rPr>
        <w:t>Professional</w:t>
      </w:r>
      <w:r w:rsidRPr="000729FE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pacing w:val="2"/>
          <w:sz w:val="22"/>
          <w:szCs w:val="22"/>
        </w:rPr>
        <w:t>W</w:t>
      </w:r>
      <w:r w:rsidRPr="000729F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729FE">
        <w:rPr>
          <w:rFonts w:asciiTheme="minorHAnsi" w:hAnsiTheme="minorHAnsi" w:cstheme="minorHAnsi"/>
          <w:i/>
          <w:sz w:val="22"/>
          <w:szCs w:val="22"/>
        </w:rPr>
        <w:t>iting</w:t>
      </w:r>
      <w:r w:rsidRPr="000729FE">
        <w:rPr>
          <w:rFonts w:asciiTheme="minorHAnsi" w:hAnsiTheme="minorHAnsi" w:cstheme="minorHAnsi"/>
          <w:sz w:val="22"/>
          <w:szCs w:val="22"/>
        </w:rPr>
        <w:t>:</w:t>
      </w:r>
      <w:r w:rsidRPr="000729F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Theories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of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persuas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729FE">
        <w:rPr>
          <w:rFonts w:asciiTheme="minorHAnsi" w:hAnsiTheme="minorHAnsi" w:cstheme="minorHAnsi"/>
          <w:sz w:val="22"/>
          <w:szCs w:val="22"/>
        </w:rPr>
        <w:t>on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and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rhetoric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 writing,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busin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0729FE">
        <w:rPr>
          <w:rFonts w:asciiTheme="minorHAnsi" w:hAnsiTheme="minorHAnsi" w:cstheme="minorHAnsi"/>
          <w:sz w:val="22"/>
          <w:szCs w:val="22"/>
        </w:rPr>
        <w:t>s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writing,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adva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ced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exp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z w:val="22"/>
          <w:szCs w:val="22"/>
        </w:rPr>
        <w:t>sitory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writing, advanced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editi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0729FE">
        <w:rPr>
          <w:rFonts w:asciiTheme="minorHAnsi" w:hAnsiTheme="minorHAnsi" w:cstheme="minorHAnsi"/>
          <w:sz w:val="22"/>
          <w:szCs w:val="22"/>
        </w:rPr>
        <w:t>g,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ass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z w:val="22"/>
          <w:szCs w:val="22"/>
        </w:rPr>
        <w:t>edia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729FE">
        <w:rPr>
          <w:rFonts w:asciiTheme="minorHAnsi" w:hAnsiTheme="minorHAnsi" w:cstheme="minorHAnsi"/>
          <w:sz w:val="22"/>
          <w:szCs w:val="22"/>
        </w:rPr>
        <w:t>aw</w:t>
      </w:r>
    </w:p>
    <w:p w14:paraId="4118D0B9" w14:textId="77777777" w:rsidR="00471344" w:rsidRPr="000729FE" w:rsidRDefault="00471344" w:rsidP="000729FE">
      <w:pPr>
        <w:rPr>
          <w:rFonts w:asciiTheme="minorHAnsi" w:hAnsiTheme="minorHAnsi" w:cstheme="minorHAnsi"/>
          <w:sz w:val="22"/>
          <w:szCs w:val="22"/>
        </w:rPr>
      </w:pPr>
    </w:p>
    <w:p w14:paraId="700C1CD3" w14:textId="77777777" w:rsidR="00471344" w:rsidRPr="000729FE" w:rsidRDefault="00471344" w:rsidP="000729F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BBABFC5" w14:textId="77777777" w:rsidR="00471344" w:rsidRPr="000729FE" w:rsidRDefault="000729FE" w:rsidP="000729FE">
      <w:pPr>
        <w:ind w:left="3863" w:right="3863"/>
        <w:jc w:val="center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b/>
          <w:sz w:val="22"/>
          <w:szCs w:val="22"/>
        </w:rPr>
        <w:t>COMP</w:t>
      </w:r>
      <w:r w:rsidRPr="000729F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0729FE">
        <w:rPr>
          <w:rFonts w:asciiTheme="minorHAnsi" w:hAnsiTheme="minorHAnsi" w:cstheme="minorHAnsi"/>
          <w:b/>
          <w:sz w:val="22"/>
          <w:szCs w:val="22"/>
        </w:rPr>
        <w:t>TER</w:t>
      </w:r>
      <w:r w:rsidRPr="000729FE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b/>
          <w:w w:val="99"/>
          <w:sz w:val="22"/>
          <w:szCs w:val="22"/>
        </w:rPr>
        <w:t>SKILLS</w:t>
      </w:r>
    </w:p>
    <w:p w14:paraId="665B9872" w14:textId="77777777" w:rsidR="00471344" w:rsidRPr="000729FE" w:rsidRDefault="00471344" w:rsidP="000729F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2F429E0" w14:textId="77777777" w:rsidR="00471344" w:rsidRPr="000729FE" w:rsidRDefault="000729FE" w:rsidP="000729FE">
      <w:pPr>
        <w:ind w:left="14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Highly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proficient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 the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following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--</w:t>
      </w:r>
    </w:p>
    <w:p w14:paraId="4BF755C2" w14:textId="77777777" w:rsidR="00471344" w:rsidRPr="000729FE" w:rsidRDefault="00471344" w:rsidP="000729F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AA1D614" w14:textId="77777777" w:rsidR="00471344" w:rsidRPr="000729FE" w:rsidRDefault="000729FE" w:rsidP="000729FE">
      <w:pPr>
        <w:ind w:left="14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i/>
          <w:sz w:val="22"/>
          <w:szCs w:val="22"/>
        </w:rPr>
        <w:t>Ope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0729FE">
        <w:rPr>
          <w:rFonts w:asciiTheme="minorHAnsi" w:hAnsiTheme="minorHAnsi" w:cstheme="minorHAnsi"/>
          <w:i/>
          <w:sz w:val="22"/>
          <w:szCs w:val="22"/>
        </w:rPr>
        <w:t>ating</w:t>
      </w:r>
      <w:r w:rsidRPr="000729FE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s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0729FE">
        <w:rPr>
          <w:rFonts w:asciiTheme="minorHAnsi" w:hAnsiTheme="minorHAnsi" w:cstheme="minorHAnsi"/>
          <w:i/>
          <w:sz w:val="22"/>
          <w:szCs w:val="22"/>
        </w:rPr>
        <w:t>st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0729FE">
        <w:rPr>
          <w:rFonts w:asciiTheme="minorHAnsi" w:hAnsiTheme="minorHAnsi" w:cstheme="minorHAnsi"/>
          <w:i/>
          <w:sz w:val="22"/>
          <w:szCs w:val="22"/>
        </w:rPr>
        <w:t>ms:</w:t>
      </w:r>
      <w:r w:rsidRPr="000729FE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Microsoft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729FE">
        <w:rPr>
          <w:rFonts w:asciiTheme="minorHAnsi" w:hAnsiTheme="minorHAnsi" w:cstheme="minorHAnsi"/>
          <w:sz w:val="22"/>
          <w:szCs w:val="22"/>
        </w:rPr>
        <w:t>indows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XP,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2000,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NT,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ME,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0729FE">
        <w:rPr>
          <w:rFonts w:asciiTheme="minorHAnsi" w:hAnsiTheme="minorHAnsi" w:cstheme="minorHAnsi"/>
          <w:sz w:val="22"/>
          <w:szCs w:val="22"/>
        </w:rPr>
        <w:t>8,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95,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NT</w:t>
      </w:r>
      <w:r w:rsidRPr="000729F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Server,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2000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Advanced</w:t>
      </w:r>
      <w:r w:rsidRPr="000729F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Server</w:t>
      </w:r>
    </w:p>
    <w:p w14:paraId="5D9EBEF7" w14:textId="77777777" w:rsidR="00471344" w:rsidRPr="000729FE" w:rsidRDefault="00471344" w:rsidP="000729F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E10F3AE" w14:textId="77777777" w:rsidR="00471344" w:rsidRPr="000729FE" w:rsidRDefault="000729FE" w:rsidP="000729FE">
      <w:pPr>
        <w:ind w:left="14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i/>
          <w:sz w:val="22"/>
          <w:szCs w:val="22"/>
        </w:rPr>
        <w:t>Applications</w:t>
      </w:r>
      <w:r w:rsidRPr="000729FE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i/>
          <w:sz w:val="22"/>
          <w:szCs w:val="22"/>
        </w:rPr>
        <w:t>/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 xml:space="preserve"> S</w:t>
      </w:r>
      <w:r w:rsidRPr="000729FE">
        <w:rPr>
          <w:rFonts w:asciiTheme="minorHAnsi" w:hAnsiTheme="minorHAnsi" w:cstheme="minorHAnsi"/>
          <w:i/>
          <w:sz w:val="22"/>
          <w:szCs w:val="22"/>
        </w:rPr>
        <w:t>oftw</w:t>
      </w:r>
      <w:r w:rsidRPr="000729F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0729FE">
        <w:rPr>
          <w:rFonts w:asciiTheme="minorHAnsi" w:hAnsiTheme="minorHAnsi" w:cstheme="minorHAnsi"/>
          <w:i/>
          <w:sz w:val="22"/>
          <w:szCs w:val="22"/>
        </w:rPr>
        <w:t>e:</w:t>
      </w:r>
      <w:r w:rsidRPr="000729FE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Micr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729FE">
        <w:rPr>
          <w:rFonts w:asciiTheme="minorHAnsi" w:hAnsiTheme="minorHAnsi" w:cstheme="minorHAnsi"/>
          <w:sz w:val="22"/>
          <w:szCs w:val="22"/>
        </w:rPr>
        <w:t>oft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Office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Suite</w:t>
      </w:r>
      <w:r w:rsidRPr="000729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(</w:t>
      </w:r>
      <w:r w:rsidRPr="000729F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729FE">
        <w:rPr>
          <w:rFonts w:asciiTheme="minorHAnsi" w:hAnsiTheme="minorHAnsi" w:cstheme="minorHAnsi"/>
          <w:sz w:val="22"/>
          <w:szCs w:val="22"/>
        </w:rPr>
        <w:t>ord,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Access,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Exce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729FE">
        <w:rPr>
          <w:rFonts w:asciiTheme="minorHAnsi" w:hAnsiTheme="minorHAnsi" w:cstheme="minorHAnsi"/>
          <w:sz w:val="22"/>
          <w:szCs w:val="22"/>
        </w:rPr>
        <w:t>),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PowerPoint,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Outlook,</w:t>
      </w:r>
      <w:r w:rsidRPr="000729F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Outlook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Express,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Adobe</w:t>
      </w:r>
    </w:p>
    <w:p w14:paraId="5B612DE8" w14:textId="77777777" w:rsidR="00471344" w:rsidRPr="000729FE" w:rsidRDefault="000729FE" w:rsidP="000729FE">
      <w:pPr>
        <w:ind w:left="140"/>
        <w:rPr>
          <w:rFonts w:asciiTheme="minorHAnsi" w:hAnsiTheme="minorHAnsi" w:cstheme="minorHAnsi"/>
          <w:sz w:val="22"/>
          <w:szCs w:val="22"/>
        </w:rPr>
      </w:pPr>
      <w:r w:rsidRPr="000729FE">
        <w:rPr>
          <w:rFonts w:asciiTheme="minorHAnsi" w:hAnsiTheme="minorHAnsi" w:cstheme="minorHAnsi"/>
          <w:sz w:val="22"/>
          <w:szCs w:val="22"/>
        </w:rPr>
        <w:t>Photosh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0729FE">
        <w:rPr>
          <w:rFonts w:asciiTheme="minorHAnsi" w:hAnsiTheme="minorHAnsi" w:cstheme="minorHAnsi"/>
          <w:sz w:val="22"/>
          <w:szCs w:val="22"/>
        </w:rPr>
        <w:t>p,</w:t>
      </w:r>
      <w:r w:rsidRPr="000729F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Qu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z w:val="22"/>
          <w:szCs w:val="22"/>
        </w:rPr>
        <w:t>rk</w:t>
      </w:r>
      <w:r w:rsidRPr="000729F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Xpress,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Dre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729F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729F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0729FE">
        <w:rPr>
          <w:rFonts w:asciiTheme="minorHAnsi" w:hAnsiTheme="minorHAnsi" w:cstheme="minorHAnsi"/>
          <w:sz w:val="22"/>
          <w:szCs w:val="22"/>
        </w:rPr>
        <w:t>eaver,</w:t>
      </w:r>
      <w:r w:rsidRPr="000729F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Internet</w:t>
      </w:r>
      <w:r w:rsidRPr="000729F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29FE">
        <w:rPr>
          <w:rFonts w:asciiTheme="minorHAnsi" w:hAnsiTheme="minorHAnsi" w:cstheme="minorHAnsi"/>
          <w:sz w:val="22"/>
          <w:szCs w:val="22"/>
        </w:rPr>
        <w:t>Explorer</w:t>
      </w:r>
    </w:p>
    <w:sectPr w:rsidR="00471344" w:rsidRPr="000729FE">
      <w:pgSz w:w="12240" w:h="15840"/>
      <w:pgMar w:top="108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F75230"/>
    <w:multiLevelType w:val="multilevel"/>
    <w:tmpl w:val="5F746B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344"/>
    <w:rsid w:val="000729FE"/>
    <w:rsid w:val="0047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2B73B"/>
  <w15:docId w15:val="{DC43241E-644A-4D30-987D-183C2780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meofwebsite.com" TargetMode="External"/><Relationship Id="rId5" Type="http://schemas.openxmlformats.org/officeDocument/2006/relationships/hyperlink" Target="http://www.nameofwebsit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820</Words>
  <Characters>4675</Characters>
  <Application>Microsoft Office Word</Application>
  <DocSecurity>0</DocSecurity>
  <Lines>38</Lines>
  <Paragraphs>10</Paragraphs>
  <ScaleCrop>false</ScaleCrop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2021-07-19T12:44:00Z</dcterms:created>
  <dcterms:modified xsi:type="dcterms:W3CDTF">2021-07-19T13:01:00Z</dcterms:modified>
</cp:coreProperties>
</file>